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DD129C" w:rsidRPr="004270C4" w:rsidRDefault="00DD129C" w:rsidP="00DD129C">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extent cx="2019300" cy="2266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DD129C" w:rsidRDefault="00DD129C" w:rsidP="00DD129C">
      <w:pPr>
        <w:keepNext/>
        <w:keepLines/>
        <w:spacing w:before="220" w:after="60"/>
        <w:ind w:firstLine="0"/>
        <w:jc w:val="center"/>
        <w:rPr>
          <w:b/>
          <w:caps/>
          <w:spacing w:val="-30"/>
          <w:kern w:val="28"/>
          <w:sz w:val="32"/>
          <w:szCs w:val="28"/>
        </w:rPr>
      </w:pPr>
    </w:p>
    <w:p w:rsidR="00DD129C" w:rsidRDefault="00DD129C" w:rsidP="00DD129C">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DD129C" w:rsidRPr="004270C4" w:rsidRDefault="00DD129C" w:rsidP="00DD129C">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2B2B0D" w:rsidRPr="00F42382" w:rsidRDefault="002B2B0D" w:rsidP="002B2B0D">
      <w:pPr>
        <w:pStyle w:val="a8"/>
      </w:pPr>
    </w:p>
    <w:p w:rsidR="002B2B0D" w:rsidRPr="00F42382" w:rsidRDefault="002B2B0D" w:rsidP="002B2B0D"/>
    <w:p w:rsidR="002B2B0D" w:rsidRPr="00F42382" w:rsidRDefault="002B2B0D" w:rsidP="002B2B0D"/>
    <w:bookmarkEnd w:id="0"/>
    <w:bookmarkEnd w:id="1"/>
    <w:bookmarkEnd w:id="2"/>
    <w:bookmarkEnd w:id="3"/>
    <w:bookmarkEnd w:id="4"/>
    <w:bookmarkEnd w:id="5"/>
    <w:bookmarkEnd w:id="6"/>
    <w:bookmarkEnd w:id="7"/>
    <w:bookmarkEnd w:id="8"/>
    <w:bookmarkEnd w:id="9"/>
    <w:bookmarkEnd w:id="10"/>
    <w:bookmarkEnd w:id="11"/>
    <w:bookmarkEnd w:id="12"/>
    <w:bookmarkEnd w:id="13"/>
    <w:p w:rsidR="00D52749" w:rsidRDefault="00CB691F" w:rsidP="008E5729">
      <w:pPr>
        <w:ind w:firstLine="0"/>
        <w:jc w:val="center"/>
      </w:pPr>
      <w:r>
        <w:rPr>
          <w:b/>
          <w:caps/>
          <w:spacing w:val="-30"/>
          <w:kern w:val="28"/>
          <w:sz w:val="32"/>
          <w:szCs w:val="28"/>
        </w:rPr>
        <w:t>Глава</w:t>
      </w:r>
      <w:r w:rsidR="007F2D49" w:rsidRPr="007F2D49">
        <w:rPr>
          <w:b/>
          <w:caps/>
          <w:spacing w:val="-30"/>
          <w:kern w:val="28"/>
          <w:sz w:val="32"/>
          <w:szCs w:val="28"/>
        </w:rPr>
        <w:t xml:space="preserve"> </w:t>
      </w:r>
      <w:r w:rsidR="004923B5">
        <w:rPr>
          <w:b/>
          <w:caps/>
          <w:spacing w:val="-30"/>
          <w:kern w:val="28"/>
          <w:sz w:val="32"/>
          <w:szCs w:val="28"/>
        </w:rPr>
        <w:t>6</w:t>
      </w:r>
      <w:r w:rsidR="007F2D49" w:rsidRPr="007F2D49">
        <w:rPr>
          <w:b/>
          <w:caps/>
          <w:spacing w:val="-30"/>
          <w:kern w:val="28"/>
          <w:sz w:val="32"/>
          <w:szCs w:val="28"/>
        </w:rPr>
        <w:t xml:space="preserve">. </w:t>
      </w:r>
      <w:r w:rsidR="004923B5">
        <w:rPr>
          <w:b/>
          <w:caps/>
          <w:spacing w:val="-30"/>
          <w:kern w:val="28"/>
          <w:sz w:val="32"/>
          <w:szCs w:val="28"/>
        </w:rPr>
        <w:t xml:space="preserve">существующие и </w:t>
      </w:r>
      <w:r w:rsidR="007F2D49" w:rsidRPr="007F2D49">
        <w:rPr>
          <w:b/>
          <w:caps/>
          <w:spacing w:val="-30"/>
          <w:kern w:val="28"/>
          <w:sz w:val="32"/>
          <w:szCs w:val="28"/>
        </w:rPr>
        <w:t>Перспективные балансы производительности водоподготовительных установок</w:t>
      </w:r>
      <w:r w:rsidR="00104B03" w:rsidRPr="00104B03">
        <w:t xml:space="preserve"> </w:t>
      </w:r>
      <w:r w:rsidR="00104B03" w:rsidRPr="00104B03">
        <w:rPr>
          <w:b/>
          <w:caps/>
          <w:spacing w:val="-30"/>
          <w:kern w:val="28"/>
          <w:sz w:val="32"/>
          <w:szCs w:val="28"/>
        </w:rPr>
        <w:t>и максимального потребления теплоносителя теплопотребляющими установками потребителей, в том числе в аварийных режимах</w:t>
      </w:r>
      <w:r w:rsidR="00104B03">
        <w:rPr>
          <w:b/>
          <w:caps/>
          <w:spacing w:val="-30"/>
          <w:kern w:val="28"/>
          <w:sz w:val="32"/>
          <w:szCs w:val="28"/>
        </w:rPr>
        <w:t xml:space="preserve"> </w:t>
      </w:r>
    </w:p>
    <w:p w:rsidR="00D52749" w:rsidRDefault="00D52749" w:rsidP="008E5729">
      <w:pPr>
        <w:ind w:firstLine="0"/>
        <w:jc w:val="center"/>
      </w:pPr>
    </w:p>
    <w:p w:rsidR="00D52749" w:rsidRDefault="00D52749" w:rsidP="008E5729">
      <w:pPr>
        <w:ind w:firstLine="0"/>
        <w:jc w:val="center"/>
      </w:pPr>
    </w:p>
    <w:p w:rsidR="00D52749" w:rsidRDefault="00D52749" w:rsidP="008E5729">
      <w:pPr>
        <w:ind w:firstLine="0"/>
        <w:jc w:val="center"/>
      </w:pPr>
    </w:p>
    <w:p w:rsidR="00D52749" w:rsidRDefault="00D52749" w:rsidP="008E5729">
      <w:pPr>
        <w:ind w:firstLine="0"/>
        <w:jc w:val="center"/>
      </w:pPr>
    </w:p>
    <w:p w:rsidR="00F25E6C" w:rsidRDefault="00F25E6C" w:rsidP="008E5729">
      <w:pPr>
        <w:ind w:firstLine="0"/>
        <w:jc w:val="center"/>
      </w:pPr>
    </w:p>
    <w:p w:rsidR="0066320C" w:rsidRDefault="00DD129C" w:rsidP="008E5729">
      <w:pPr>
        <w:ind w:firstLine="0"/>
        <w:jc w:val="center"/>
      </w:pPr>
      <w:r>
        <w:t>Калуга</w:t>
      </w:r>
      <w:r w:rsidR="0066320C">
        <w:t>, 201</w:t>
      </w:r>
      <w:r w:rsidR="009609D9">
        <w:t>4</w:t>
      </w:r>
    </w:p>
    <w:p w:rsidR="00F41119" w:rsidRDefault="00F41119" w:rsidP="009D6C4F">
      <w:pPr>
        <w:pStyle w:val="10"/>
        <w:tabs>
          <w:tab w:val="left" w:pos="993"/>
        </w:tabs>
        <w:ind w:left="0" w:firstLine="567"/>
        <w:sectPr w:rsidR="00F41119" w:rsidSect="00B44749">
          <w:headerReference w:type="default" r:id="rId10"/>
          <w:footerReference w:type="even" r:id="rId11"/>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p>
    <w:p w:rsidR="00A75193" w:rsidRDefault="00A75193" w:rsidP="00A75193">
      <w:pPr>
        <w:widowControl/>
        <w:adjustRightInd/>
        <w:spacing w:before="0" w:after="0"/>
        <w:ind w:firstLine="0"/>
        <w:jc w:val="center"/>
        <w:textAlignment w:val="auto"/>
        <w:rPr>
          <w:rFonts w:ascii="Arial Black" w:hAnsi="Arial Black"/>
          <w:caps/>
        </w:rPr>
      </w:pPr>
      <w:bookmarkStart w:id="14" w:name="_Toc333913957"/>
      <w:bookmarkStart w:id="15" w:name="_Toc297816582"/>
      <w:bookmarkStart w:id="16" w:name="_Toc334207151"/>
      <w:r w:rsidRPr="003D1DCE">
        <w:rPr>
          <w:rFonts w:ascii="Arial Black" w:hAnsi="Arial Black"/>
          <w:caps/>
        </w:rPr>
        <w:lastRenderedPageBreak/>
        <w:t xml:space="preserve">Состав </w:t>
      </w:r>
      <w:bookmarkEnd w:id="14"/>
      <w:r w:rsidR="0004037B">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CB691F" w:rsidRPr="00AE15B0" w:rsidTr="00FB1A2C">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91F" w:rsidRPr="00AE15B0"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CB691F" w:rsidRPr="00AE15B0"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CB691F" w:rsidRPr="00AE15B0" w:rsidTr="00FB1A2C">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CB691F" w:rsidRPr="00AE15B0" w:rsidRDefault="00CB691F" w:rsidP="00FB1A2C">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CB691F" w:rsidRPr="00AE15B0" w:rsidRDefault="00CB691F" w:rsidP="00FB1A2C">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CB691F" w:rsidRPr="00AE15B0" w:rsidTr="00FB1A2C">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CB691F" w:rsidRPr="00AE15B0" w:rsidRDefault="00CB691F" w:rsidP="00FB1A2C">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CB691F" w:rsidRPr="00AE15B0" w:rsidTr="00FB1A2C">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CB691F" w:rsidRDefault="004923B5" w:rsidP="00FB1A2C">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Глава 6</w:t>
            </w:r>
            <w:r w:rsidR="00CB691F" w:rsidRPr="00AE15B0">
              <w:rPr>
                <w:rFonts w:eastAsia="Times New Roman" w:cs="Arial"/>
                <w:color w:val="000000"/>
                <w:spacing w:val="0"/>
                <w:sz w:val="24"/>
                <w:szCs w:val="24"/>
                <w:lang w:eastAsia="ru-RU"/>
              </w:rPr>
              <w:t xml:space="preserve">. </w:t>
            </w:r>
            <w:bookmarkStart w:id="17" w:name="_GoBack"/>
            <w:r w:rsidR="00053DA0" w:rsidRPr="00053DA0">
              <w:rPr>
                <w:rFonts w:eastAsia="Times New Roman" w:cs="Arial"/>
                <w:color w:val="000000"/>
                <w:spacing w:val="0"/>
                <w:sz w:val="24"/>
                <w:szCs w:val="24"/>
                <w:lang w:eastAsia="ru-RU"/>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17"/>
          </w:p>
        </w:tc>
        <w:tc>
          <w:tcPr>
            <w:tcW w:w="2822" w:type="dxa"/>
            <w:tcBorders>
              <w:top w:val="nil"/>
              <w:left w:val="nil"/>
              <w:bottom w:val="single" w:sz="4" w:space="0" w:color="auto"/>
              <w:right w:val="single" w:sz="4" w:space="0" w:color="auto"/>
            </w:tcBorders>
            <w:shd w:val="clear" w:color="auto" w:fill="auto"/>
            <w:vAlign w:val="center"/>
          </w:tcPr>
          <w:p w:rsidR="00CB691F" w:rsidRPr="00AE15B0" w:rsidRDefault="004923B5" w:rsidP="00FB1A2C">
            <w:pPr>
              <w:widowControl/>
              <w:adjustRightInd/>
              <w:spacing w:before="0" w:after="0"/>
              <w:ind w:firstLine="0"/>
              <w:jc w:val="center"/>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29401.ОМ-ПСТ.006</w:t>
            </w:r>
            <w:r w:rsidR="00CB691F" w:rsidRPr="00AE15B0">
              <w:rPr>
                <w:rFonts w:eastAsia="Times New Roman" w:cs="Arial"/>
                <w:color w:val="000000"/>
                <w:spacing w:val="0"/>
                <w:sz w:val="24"/>
                <w:szCs w:val="24"/>
                <w:lang w:eastAsia="ru-RU"/>
              </w:rPr>
              <w:t>.000.</w:t>
            </w:r>
          </w:p>
        </w:tc>
      </w:tr>
    </w:tbl>
    <w:p w:rsidR="0086556A" w:rsidRPr="003D1DCE" w:rsidRDefault="0086556A" w:rsidP="00DD129C">
      <w:pPr>
        <w:widowControl/>
        <w:adjustRightInd/>
        <w:spacing w:before="0" w:after="0"/>
        <w:ind w:firstLine="0"/>
        <w:textAlignment w:val="auto"/>
        <w:rPr>
          <w:rFonts w:ascii="Arial Black" w:hAnsi="Arial Black"/>
          <w:caps/>
        </w:rPr>
      </w:pPr>
    </w:p>
    <w:p w:rsidR="00F41119" w:rsidRPr="00A75193" w:rsidRDefault="00D800F3" w:rsidP="00B44749">
      <w:pPr>
        <w:widowControl/>
        <w:adjustRightInd/>
        <w:spacing w:before="0" w:after="0"/>
        <w:ind w:firstLine="0"/>
        <w:jc w:val="center"/>
        <w:textAlignment w:val="auto"/>
        <w:rPr>
          <w:rFonts w:ascii="Arial Black" w:hAnsi="Arial Black"/>
          <w:caps/>
        </w:rPr>
      </w:pPr>
      <w:r>
        <w:rPr>
          <w:rFonts w:ascii="Arial Black" w:hAnsi="Arial Black"/>
          <w:caps/>
        </w:rPr>
        <w:br w:type="page"/>
      </w:r>
      <w:r w:rsidR="00F41119" w:rsidRPr="00A75193">
        <w:rPr>
          <w:rFonts w:ascii="Arial Black" w:hAnsi="Arial Black"/>
          <w:caps/>
        </w:rPr>
        <w:lastRenderedPageBreak/>
        <w:t>Содержание</w:t>
      </w:r>
      <w:bookmarkEnd w:id="15"/>
      <w:bookmarkEnd w:id="16"/>
    </w:p>
    <w:p w:rsidR="00E14F73" w:rsidRPr="00E14F73" w:rsidRDefault="004A2E1B">
      <w:pPr>
        <w:pStyle w:val="17"/>
        <w:rPr>
          <w:rFonts w:ascii="Arial" w:eastAsiaTheme="minorEastAsia" w:hAnsi="Arial" w:cs="Arial"/>
          <w:b w:val="0"/>
          <w:bCs w:val="0"/>
          <w:iCs w:val="0"/>
          <w:spacing w:val="0"/>
          <w:sz w:val="22"/>
          <w:szCs w:val="22"/>
          <w:lang w:eastAsia="ru-RU"/>
        </w:rPr>
      </w:pPr>
      <w:r w:rsidRPr="00F03331">
        <w:rPr>
          <w:rFonts w:ascii="Arial" w:hAnsi="Arial" w:cs="Arial"/>
          <w:b w:val="0"/>
        </w:rPr>
        <w:fldChar w:fldCharType="begin"/>
      </w:r>
      <w:r w:rsidR="00F41119" w:rsidRPr="00F03331">
        <w:rPr>
          <w:rFonts w:ascii="Arial" w:hAnsi="Arial" w:cs="Arial"/>
          <w:b w:val="0"/>
        </w:rPr>
        <w:instrText xml:space="preserve"> TOC \o "1-3" \h \z \u </w:instrText>
      </w:r>
      <w:r w:rsidRPr="00F03331">
        <w:rPr>
          <w:rFonts w:ascii="Arial" w:hAnsi="Arial" w:cs="Arial"/>
          <w:b w:val="0"/>
        </w:rPr>
        <w:fldChar w:fldCharType="separate"/>
      </w:r>
      <w:hyperlink w:anchor="_Toc374371965" w:history="1">
        <w:r w:rsidR="00E14F73" w:rsidRPr="00E14F73">
          <w:rPr>
            <w:rStyle w:val="afff0"/>
            <w:rFonts w:ascii="Arial" w:hAnsi="Arial" w:cs="Arial"/>
            <w:b w:val="0"/>
          </w:rPr>
          <w:t>Перечень таблиц</w:t>
        </w:r>
        <w:r w:rsidR="00E14F73" w:rsidRPr="00E14F73">
          <w:rPr>
            <w:rFonts w:ascii="Arial" w:hAnsi="Arial" w:cs="Arial"/>
            <w:b w:val="0"/>
            <w:webHidden/>
          </w:rPr>
          <w:tab/>
        </w:r>
        <w:r w:rsidR="00E14F73" w:rsidRPr="00E14F73">
          <w:rPr>
            <w:rFonts w:ascii="Arial" w:hAnsi="Arial" w:cs="Arial"/>
            <w:b w:val="0"/>
            <w:webHidden/>
          </w:rPr>
          <w:fldChar w:fldCharType="begin"/>
        </w:r>
        <w:r w:rsidR="00E14F73" w:rsidRPr="00E14F73">
          <w:rPr>
            <w:rFonts w:ascii="Arial" w:hAnsi="Arial" w:cs="Arial"/>
            <w:b w:val="0"/>
            <w:webHidden/>
          </w:rPr>
          <w:instrText xml:space="preserve"> PAGEREF _Toc374371965 \h </w:instrText>
        </w:r>
        <w:r w:rsidR="00E14F73" w:rsidRPr="00E14F73">
          <w:rPr>
            <w:rFonts w:ascii="Arial" w:hAnsi="Arial" w:cs="Arial"/>
            <w:b w:val="0"/>
            <w:webHidden/>
          </w:rPr>
        </w:r>
        <w:r w:rsidR="00E14F73" w:rsidRPr="00E14F73">
          <w:rPr>
            <w:rFonts w:ascii="Arial" w:hAnsi="Arial" w:cs="Arial"/>
            <w:b w:val="0"/>
            <w:webHidden/>
          </w:rPr>
          <w:fldChar w:fldCharType="separate"/>
        </w:r>
        <w:r w:rsidR="008822A9">
          <w:rPr>
            <w:rFonts w:ascii="Arial" w:hAnsi="Arial" w:cs="Arial"/>
            <w:b w:val="0"/>
            <w:webHidden/>
          </w:rPr>
          <w:t>5</w:t>
        </w:r>
        <w:r w:rsidR="00E14F73" w:rsidRPr="00E14F73">
          <w:rPr>
            <w:rFonts w:ascii="Arial" w:hAnsi="Arial" w:cs="Arial"/>
            <w:b w:val="0"/>
            <w:webHidden/>
          </w:rPr>
          <w:fldChar w:fldCharType="end"/>
        </w:r>
      </w:hyperlink>
    </w:p>
    <w:p w:rsidR="00E14F73" w:rsidRPr="00E14F73" w:rsidRDefault="0064706E">
      <w:pPr>
        <w:pStyle w:val="17"/>
        <w:rPr>
          <w:rFonts w:ascii="Arial" w:eastAsiaTheme="minorEastAsia" w:hAnsi="Arial" w:cs="Arial"/>
          <w:b w:val="0"/>
          <w:bCs w:val="0"/>
          <w:iCs w:val="0"/>
          <w:spacing w:val="0"/>
          <w:sz w:val="22"/>
          <w:szCs w:val="22"/>
          <w:lang w:eastAsia="ru-RU"/>
        </w:rPr>
      </w:pPr>
      <w:hyperlink w:anchor="_Toc374371966" w:history="1">
        <w:r w:rsidR="00E14F73" w:rsidRPr="00E14F73">
          <w:rPr>
            <w:rStyle w:val="afff0"/>
            <w:rFonts w:ascii="Arial" w:hAnsi="Arial" w:cs="Arial"/>
            <w:b w:val="0"/>
          </w:rPr>
          <w:t>1</w:t>
        </w:r>
        <w:r w:rsidR="00E14F73" w:rsidRPr="00E14F73">
          <w:rPr>
            <w:rFonts w:ascii="Arial" w:eastAsiaTheme="minorEastAsia" w:hAnsi="Arial" w:cs="Arial"/>
            <w:b w:val="0"/>
            <w:bCs w:val="0"/>
            <w:iCs w:val="0"/>
            <w:spacing w:val="0"/>
            <w:sz w:val="22"/>
            <w:szCs w:val="22"/>
            <w:lang w:eastAsia="ru-RU"/>
          </w:rPr>
          <w:tab/>
        </w:r>
        <w:r w:rsidR="00E14F73" w:rsidRPr="00E14F73">
          <w:rPr>
            <w:rStyle w:val="afff0"/>
            <w:rFonts w:ascii="Arial" w:hAnsi="Arial" w:cs="Arial"/>
            <w:b w:val="0"/>
          </w:rPr>
          <w:t>Общие положения</w:t>
        </w:r>
        <w:r w:rsidR="00E14F73" w:rsidRPr="00E14F73">
          <w:rPr>
            <w:rFonts w:ascii="Arial" w:hAnsi="Arial" w:cs="Arial"/>
            <w:b w:val="0"/>
            <w:webHidden/>
          </w:rPr>
          <w:tab/>
        </w:r>
        <w:r w:rsidR="00E14F73" w:rsidRPr="00E14F73">
          <w:rPr>
            <w:rFonts w:ascii="Arial" w:hAnsi="Arial" w:cs="Arial"/>
            <w:b w:val="0"/>
            <w:webHidden/>
          </w:rPr>
          <w:fldChar w:fldCharType="begin"/>
        </w:r>
        <w:r w:rsidR="00E14F73" w:rsidRPr="00E14F73">
          <w:rPr>
            <w:rFonts w:ascii="Arial" w:hAnsi="Arial" w:cs="Arial"/>
            <w:b w:val="0"/>
            <w:webHidden/>
          </w:rPr>
          <w:instrText xml:space="preserve"> PAGEREF _Toc374371966 \h </w:instrText>
        </w:r>
        <w:r w:rsidR="00E14F73" w:rsidRPr="00E14F73">
          <w:rPr>
            <w:rFonts w:ascii="Arial" w:hAnsi="Arial" w:cs="Arial"/>
            <w:b w:val="0"/>
            <w:webHidden/>
          </w:rPr>
        </w:r>
        <w:r w:rsidR="00E14F73" w:rsidRPr="00E14F73">
          <w:rPr>
            <w:rFonts w:ascii="Arial" w:hAnsi="Arial" w:cs="Arial"/>
            <w:b w:val="0"/>
            <w:webHidden/>
          </w:rPr>
          <w:fldChar w:fldCharType="separate"/>
        </w:r>
        <w:r w:rsidR="008822A9">
          <w:rPr>
            <w:rFonts w:ascii="Arial" w:hAnsi="Arial" w:cs="Arial"/>
            <w:b w:val="0"/>
            <w:webHidden/>
          </w:rPr>
          <w:t>6</w:t>
        </w:r>
        <w:r w:rsidR="00E14F73" w:rsidRPr="00E14F73">
          <w:rPr>
            <w:rFonts w:ascii="Arial" w:hAnsi="Arial" w:cs="Arial"/>
            <w:b w:val="0"/>
            <w:webHidden/>
          </w:rPr>
          <w:fldChar w:fldCharType="end"/>
        </w:r>
      </w:hyperlink>
    </w:p>
    <w:p w:rsidR="00E14F73" w:rsidRPr="00E14F73" w:rsidRDefault="0064706E">
      <w:pPr>
        <w:pStyle w:val="17"/>
        <w:rPr>
          <w:rFonts w:ascii="Arial" w:eastAsiaTheme="minorEastAsia" w:hAnsi="Arial" w:cs="Arial"/>
          <w:b w:val="0"/>
          <w:bCs w:val="0"/>
          <w:iCs w:val="0"/>
          <w:spacing w:val="0"/>
          <w:sz w:val="22"/>
          <w:szCs w:val="22"/>
          <w:lang w:eastAsia="ru-RU"/>
        </w:rPr>
      </w:pPr>
      <w:hyperlink w:anchor="_Toc374371967" w:history="1">
        <w:r w:rsidR="00E14F73" w:rsidRPr="00E14F73">
          <w:rPr>
            <w:rStyle w:val="afff0"/>
            <w:rFonts w:ascii="Arial" w:hAnsi="Arial" w:cs="Arial"/>
            <w:b w:val="0"/>
          </w:rPr>
          <w:t>2</w:t>
        </w:r>
        <w:r w:rsidR="00E14F73" w:rsidRPr="00E14F73">
          <w:rPr>
            <w:rFonts w:ascii="Arial" w:eastAsiaTheme="minorEastAsia" w:hAnsi="Arial" w:cs="Arial"/>
            <w:b w:val="0"/>
            <w:bCs w:val="0"/>
            <w:iCs w:val="0"/>
            <w:spacing w:val="0"/>
            <w:sz w:val="22"/>
            <w:szCs w:val="22"/>
            <w:lang w:eastAsia="ru-RU"/>
          </w:rPr>
          <w:tab/>
        </w:r>
        <w:r w:rsidR="00E14F73" w:rsidRPr="00E14F73">
          <w:rPr>
            <w:rStyle w:val="afff0"/>
            <w:rFonts w:ascii="Arial" w:hAnsi="Arial" w:cs="Arial"/>
            <w:b w:val="0"/>
          </w:rPr>
          <w:t>Перспективные объемы теплоносителя</w:t>
        </w:r>
        <w:r w:rsidR="00E14F73" w:rsidRPr="00E14F73">
          <w:rPr>
            <w:rFonts w:ascii="Arial" w:hAnsi="Arial" w:cs="Arial"/>
            <w:b w:val="0"/>
            <w:webHidden/>
          </w:rPr>
          <w:tab/>
        </w:r>
        <w:r w:rsidR="00E14F73" w:rsidRPr="00E14F73">
          <w:rPr>
            <w:rFonts w:ascii="Arial" w:hAnsi="Arial" w:cs="Arial"/>
            <w:b w:val="0"/>
            <w:webHidden/>
          </w:rPr>
          <w:fldChar w:fldCharType="begin"/>
        </w:r>
        <w:r w:rsidR="00E14F73" w:rsidRPr="00E14F73">
          <w:rPr>
            <w:rFonts w:ascii="Arial" w:hAnsi="Arial" w:cs="Arial"/>
            <w:b w:val="0"/>
            <w:webHidden/>
          </w:rPr>
          <w:instrText xml:space="preserve"> PAGEREF _Toc374371967 \h </w:instrText>
        </w:r>
        <w:r w:rsidR="00E14F73" w:rsidRPr="00E14F73">
          <w:rPr>
            <w:rFonts w:ascii="Arial" w:hAnsi="Arial" w:cs="Arial"/>
            <w:b w:val="0"/>
            <w:webHidden/>
          </w:rPr>
        </w:r>
        <w:r w:rsidR="00E14F73" w:rsidRPr="00E14F73">
          <w:rPr>
            <w:rFonts w:ascii="Arial" w:hAnsi="Arial" w:cs="Arial"/>
            <w:b w:val="0"/>
            <w:webHidden/>
          </w:rPr>
          <w:fldChar w:fldCharType="separate"/>
        </w:r>
        <w:r w:rsidR="008822A9">
          <w:rPr>
            <w:rFonts w:ascii="Arial" w:hAnsi="Arial" w:cs="Arial"/>
            <w:b w:val="0"/>
            <w:webHidden/>
          </w:rPr>
          <w:t>7</w:t>
        </w:r>
        <w:r w:rsidR="00E14F73" w:rsidRPr="00E14F73">
          <w:rPr>
            <w:rFonts w:ascii="Arial" w:hAnsi="Arial" w:cs="Arial"/>
            <w:b w:val="0"/>
            <w:webHidden/>
          </w:rPr>
          <w:fldChar w:fldCharType="end"/>
        </w:r>
      </w:hyperlink>
    </w:p>
    <w:p w:rsidR="00E14F73" w:rsidRPr="00E14F73" w:rsidRDefault="0064706E">
      <w:pPr>
        <w:pStyle w:val="17"/>
        <w:rPr>
          <w:rFonts w:ascii="Arial" w:eastAsiaTheme="minorEastAsia" w:hAnsi="Arial" w:cs="Arial"/>
          <w:b w:val="0"/>
          <w:bCs w:val="0"/>
          <w:iCs w:val="0"/>
          <w:spacing w:val="0"/>
          <w:sz w:val="22"/>
          <w:szCs w:val="22"/>
          <w:lang w:eastAsia="ru-RU"/>
        </w:rPr>
      </w:pPr>
      <w:hyperlink w:anchor="_Toc374371968" w:history="1">
        <w:r w:rsidR="00E14F73" w:rsidRPr="00E14F73">
          <w:rPr>
            <w:rStyle w:val="afff0"/>
            <w:rFonts w:ascii="Arial" w:hAnsi="Arial" w:cs="Arial"/>
            <w:b w:val="0"/>
          </w:rPr>
          <w:t>3</w:t>
        </w:r>
        <w:r w:rsidR="00E14F73" w:rsidRPr="00E14F73">
          <w:rPr>
            <w:rFonts w:ascii="Arial" w:eastAsiaTheme="minorEastAsia" w:hAnsi="Arial" w:cs="Arial"/>
            <w:b w:val="0"/>
            <w:bCs w:val="0"/>
            <w:iCs w:val="0"/>
            <w:spacing w:val="0"/>
            <w:sz w:val="22"/>
            <w:szCs w:val="22"/>
            <w:lang w:eastAsia="ru-RU"/>
          </w:rPr>
          <w:tab/>
        </w:r>
        <w:r w:rsidR="00E14F73" w:rsidRPr="00E14F73">
          <w:rPr>
            <w:rStyle w:val="afff0"/>
            <w:rFonts w:ascii="Arial" w:hAnsi="Arial" w:cs="Arial"/>
            <w:b w:val="0"/>
          </w:rPr>
          <w:t>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в том числе в аварийном режиме</w:t>
        </w:r>
        <w:r w:rsidR="00E14F73" w:rsidRPr="00E14F73">
          <w:rPr>
            <w:rFonts w:ascii="Arial" w:hAnsi="Arial" w:cs="Arial"/>
            <w:b w:val="0"/>
            <w:webHidden/>
          </w:rPr>
          <w:tab/>
        </w:r>
        <w:r w:rsidR="00E14F73" w:rsidRPr="00E14F73">
          <w:rPr>
            <w:rFonts w:ascii="Arial" w:hAnsi="Arial" w:cs="Arial"/>
            <w:b w:val="0"/>
            <w:webHidden/>
          </w:rPr>
          <w:fldChar w:fldCharType="begin"/>
        </w:r>
        <w:r w:rsidR="00E14F73" w:rsidRPr="00E14F73">
          <w:rPr>
            <w:rFonts w:ascii="Arial" w:hAnsi="Arial" w:cs="Arial"/>
            <w:b w:val="0"/>
            <w:webHidden/>
          </w:rPr>
          <w:instrText xml:space="preserve"> PAGEREF _Toc374371968 \h </w:instrText>
        </w:r>
        <w:r w:rsidR="00E14F73" w:rsidRPr="00E14F73">
          <w:rPr>
            <w:rFonts w:ascii="Arial" w:hAnsi="Arial" w:cs="Arial"/>
            <w:b w:val="0"/>
            <w:webHidden/>
          </w:rPr>
        </w:r>
        <w:r w:rsidR="00E14F73" w:rsidRPr="00E14F73">
          <w:rPr>
            <w:rFonts w:ascii="Arial" w:hAnsi="Arial" w:cs="Arial"/>
            <w:b w:val="0"/>
            <w:webHidden/>
          </w:rPr>
          <w:fldChar w:fldCharType="separate"/>
        </w:r>
        <w:r w:rsidR="008822A9">
          <w:rPr>
            <w:rFonts w:ascii="Arial" w:hAnsi="Arial" w:cs="Arial"/>
            <w:b w:val="0"/>
            <w:webHidden/>
          </w:rPr>
          <w:t>62</w:t>
        </w:r>
        <w:r w:rsidR="00E14F73" w:rsidRPr="00E14F73">
          <w:rPr>
            <w:rFonts w:ascii="Arial" w:hAnsi="Arial" w:cs="Arial"/>
            <w:b w:val="0"/>
            <w:webHidden/>
          </w:rPr>
          <w:fldChar w:fldCharType="end"/>
        </w:r>
      </w:hyperlink>
    </w:p>
    <w:p w:rsidR="00E14F73" w:rsidRPr="00E14F73" w:rsidRDefault="0064706E">
      <w:pPr>
        <w:pStyle w:val="17"/>
        <w:rPr>
          <w:rFonts w:ascii="Arial" w:eastAsiaTheme="minorEastAsia" w:hAnsi="Arial" w:cs="Arial"/>
          <w:b w:val="0"/>
          <w:bCs w:val="0"/>
          <w:iCs w:val="0"/>
          <w:spacing w:val="0"/>
          <w:sz w:val="22"/>
          <w:szCs w:val="22"/>
          <w:lang w:eastAsia="ru-RU"/>
        </w:rPr>
      </w:pPr>
      <w:hyperlink w:anchor="_Toc374371969" w:history="1">
        <w:r w:rsidR="00E14F73" w:rsidRPr="00E14F73">
          <w:rPr>
            <w:rStyle w:val="afff0"/>
            <w:rFonts w:ascii="Arial" w:hAnsi="Arial" w:cs="Arial"/>
            <w:b w:val="0"/>
          </w:rPr>
          <w:t>4</w:t>
        </w:r>
        <w:r w:rsidR="00E14F73" w:rsidRPr="00E14F73">
          <w:rPr>
            <w:rFonts w:ascii="Arial" w:eastAsiaTheme="minorEastAsia" w:hAnsi="Arial" w:cs="Arial"/>
            <w:b w:val="0"/>
            <w:bCs w:val="0"/>
            <w:iCs w:val="0"/>
            <w:spacing w:val="0"/>
            <w:sz w:val="22"/>
            <w:szCs w:val="22"/>
            <w:lang w:eastAsia="ru-RU"/>
          </w:rPr>
          <w:tab/>
        </w:r>
        <w:r w:rsidR="00E14F73" w:rsidRPr="00E14F73">
          <w:rPr>
            <w:rStyle w:val="afff0"/>
            <w:rFonts w:ascii="Arial" w:hAnsi="Arial" w:cs="Arial"/>
            <w:b w:val="0"/>
          </w:rPr>
          <w:t>Оценка капитальных затрат на меропириятия по переводу потребителей с зависимой схемы теплоснабжения на независимую</w:t>
        </w:r>
        <w:r w:rsidR="00E14F73" w:rsidRPr="00E14F73">
          <w:rPr>
            <w:rFonts w:ascii="Arial" w:hAnsi="Arial" w:cs="Arial"/>
            <w:b w:val="0"/>
            <w:webHidden/>
          </w:rPr>
          <w:tab/>
        </w:r>
        <w:r w:rsidR="00E14F73" w:rsidRPr="00E14F73">
          <w:rPr>
            <w:rFonts w:ascii="Arial" w:hAnsi="Arial" w:cs="Arial"/>
            <w:b w:val="0"/>
            <w:webHidden/>
          </w:rPr>
          <w:fldChar w:fldCharType="begin"/>
        </w:r>
        <w:r w:rsidR="00E14F73" w:rsidRPr="00E14F73">
          <w:rPr>
            <w:rFonts w:ascii="Arial" w:hAnsi="Arial" w:cs="Arial"/>
            <w:b w:val="0"/>
            <w:webHidden/>
          </w:rPr>
          <w:instrText xml:space="preserve"> PAGEREF _Toc374371969 \h </w:instrText>
        </w:r>
        <w:r w:rsidR="00E14F73" w:rsidRPr="00E14F73">
          <w:rPr>
            <w:rFonts w:ascii="Arial" w:hAnsi="Arial" w:cs="Arial"/>
            <w:b w:val="0"/>
            <w:webHidden/>
          </w:rPr>
        </w:r>
        <w:r w:rsidR="00E14F73" w:rsidRPr="00E14F73">
          <w:rPr>
            <w:rFonts w:ascii="Arial" w:hAnsi="Arial" w:cs="Arial"/>
            <w:b w:val="0"/>
            <w:webHidden/>
          </w:rPr>
          <w:fldChar w:fldCharType="separate"/>
        </w:r>
        <w:r w:rsidR="008822A9">
          <w:rPr>
            <w:rFonts w:ascii="Arial" w:hAnsi="Arial" w:cs="Arial"/>
            <w:b w:val="0"/>
            <w:webHidden/>
          </w:rPr>
          <w:t>102</w:t>
        </w:r>
        <w:r w:rsidR="00E14F73" w:rsidRPr="00E14F73">
          <w:rPr>
            <w:rFonts w:ascii="Arial" w:hAnsi="Arial" w:cs="Arial"/>
            <w:b w:val="0"/>
            <w:webHidden/>
          </w:rPr>
          <w:fldChar w:fldCharType="end"/>
        </w:r>
      </w:hyperlink>
    </w:p>
    <w:p w:rsidR="00F41119" w:rsidRPr="00F41119" w:rsidRDefault="004A2E1B" w:rsidP="00B83BCC">
      <w:pPr>
        <w:pStyle w:val="10"/>
        <w:numPr>
          <w:ilvl w:val="0"/>
          <w:numId w:val="0"/>
        </w:numPr>
        <w:tabs>
          <w:tab w:val="left" w:pos="993"/>
        </w:tabs>
        <w:spacing w:before="0" w:after="0" w:line="240" w:lineRule="auto"/>
        <w:jc w:val="center"/>
        <w:rPr>
          <w:b/>
        </w:rPr>
      </w:pPr>
      <w:r w:rsidRPr="00F03331">
        <w:rPr>
          <w:rFonts w:ascii="Arial" w:hAnsi="Arial" w:cs="Arial"/>
          <w:bCs/>
          <w:caps w:val="0"/>
          <w:sz w:val="24"/>
        </w:rPr>
        <w:lastRenderedPageBreak/>
        <w:fldChar w:fldCharType="end"/>
      </w:r>
      <w:bookmarkStart w:id="18" w:name="_Toc374371965"/>
      <w:r w:rsidR="00F41119" w:rsidRPr="00F41119">
        <w:rPr>
          <w:b/>
        </w:rPr>
        <w:t>Перечень таблиц</w:t>
      </w:r>
      <w:bookmarkEnd w:id="18"/>
    </w:p>
    <w:p w:rsidR="00E14F73" w:rsidRPr="00E14F73" w:rsidRDefault="004A2E1B">
      <w:pPr>
        <w:pStyle w:val="affd"/>
        <w:tabs>
          <w:tab w:val="right" w:leader="dot" w:pos="9061"/>
        </w:tabs>
        <w:rPr>
          <w:rFonts w:ascii="Arial" w:eastAsiaTheme="minorEastAsia" w:hAnsi="Arial" w:cs="Arial"/>
          <w:i w:val="0"/>
          <w:iCs w:val="0"/>
          <w:noProof/>
          <w:spacing w:val="0"/>
          <w:sz w:val="22"/>
          <w:lang w:val="ru-RU" w:eastAsia="ru-RU"/>
        </w:rPr>
      </w:pPr>
      <w:r w:rsidRPr="00E14F73">
        <w:rPr>
          <w:rFonts w:ascii="Arial" w:hAnsi="Arial" w:cs="Arial"/>
          <w:i w:val="0"/>
          <w:sz w:val="22"/>
          <w:highlight w:val="yellow"/>
        </w:rPr>
        <w:fldChar w:fldCharType="begin"/>
      </w:r>
      <w:r w:rsidR="00F41119" w:rsidRPr="00E14F73">
        <w:rPr>
          <w:rFonts w:ascii="Arial" w:hAnsi="Arial" w:cs="Arial"/>
          <w:i w:val="0"/>
          <w:sz w:val="22"/>
          <w:highlight w:val="yellow"/>
        </w:rPr>
        <w:instrText xml:space="preserve"> TOC \h \z \c "Таблица" </w:instrText>
      </w:r>
      <w:r w:rsidRPr="00E14F73">
        <w:rPr>
          <w:rFonts w:ascii="Arial" w:hAnsi="Arial" w:cs="Arial"/>
          <w:i w:val="0"/>
          <w:sz w:val="22"/>
          <w:highlight w:val="yellow"/>
        </w:rPr>
        <w:fldChar w:fldCharType="separate"/>
      </w:r>
      <w:hyperlink w:anchor="_Toc374371946" w:history="1">
        <w:r w:rsidR="00E14F73" w:rsidRPr="00E14F73">
          <w:rPr>
            <w:rStyle w:val="afff0"/>
            <w:rFonts w:ascii="Arial" w:eastAsia="Microsoft YaHei" w:hAnsi="Arial" w:cs="Arial"/>
            <w:i w:val="0"/>
            <w:noProof/>
            <w:sz w:val="22"/>
          </w:rPr>
          <w:t>Таблица 2.1  Прогнозируемый прирост емкости тепловых сетей по каждой системе теплоснабжения накопленным итогом (м</w:t>
        </w:r>
        <w:r w:rsidR="00E14F73" w:rsidRPr="00E14F73">
          <w:rPr>
            <w:rStyle w:val="afff0"/>
            <w:rFonts w:ascii="Arial" w:eastAsia="Microsoft YaHei" w:hAnsi="Arial" w:cs="Arial"/>
            <w:i w:val="0"/>
            <w:noProof/>
            <w:sz w:val="22"/>
            <w:vertAlign w:val="superscript"/>
          </w:rPr>
          <w:t>3</w:t>
        </w:r>
        <w:r w:rsidR="00E14F73" w:rsidRPr="00E14F73">
          <w:rPr>
            <w:rStyle w:val="afff0"/>
            <w:rFonts w:ascii="Arial" w:eastAsia="Microsoft YaHei" w:hAnsi="Arial" w:cs="Arial"/>
            <w:i w:val="0"/>
            <w:noProof/>
            <w:sz w:val="22"/>
          </w:rPr>
          <w:t>) при реализации мероприятий в соответствии со схемой теплоснабжения</w:t>
        </w:r>
        <w:r w:rsidR="00E14F73" w:rsidRPr="00E14F73">
          <w:rPr>
            <w:rFonts w:ascii="Arial" w:hAnsi="Arial" w:cs="Arial"/>
            <w:i w:val="0"/>
            <w:noProof/>
            <w:webHidden/>
            <w:sz w:val="22"/>
          </w:rPr>
          <w:tab/>
        </w:r>
        <w:r w:rsidR="00E14F73" w:rsidRPr="00E14F73">
          <w:rPr>
            <w:rFonts w:ascii="Arial" w:hAnsi="Arial" w:cs="Arial"/>
            <w:i w:val="0"/>
            <w:noProof/>
            <w:webHidden/>
            <w:sz w:val="22"/>
          </w:rPr>
          <w:fldChar w:fldCharType="begin"/>
        </w:r>
        <w:r w:rsidR="00E14F73" w:rsidRPr="00E14F73">
          <w:rPr>
            <w:rFonts w:ascii="Arial" w:hAnsi="Arial" w:cs="Arial"/>
            <w:i w:val="0"/>
            <w:noProof/>
            <w:webHidden/>
            <w:sz w:val="22"/>
          </w:rPr>
          <w:instrText xml:space="preserve"> PAGEREF _Toc374371946 \h </w:instrText>
        </w:r>
        <w:r w:rsidR="00E14F73" w:rsidRPr="00E14F73">
          <w:rPr>
            <w:rFonts w:ascii="Arial" w:hAnsi="Arial" w:cs="Arial"/>
            <w:i w:val="0"/>
            <w:noProof/>
            <w:webHidden/>
            <w:sz w:val="22"/>
          </w:rPr>
        </w:r>
        <w:r w:rsidR="00E14F73" w:rsidRPr="00E14F73">
          <w:rPr>
            <w:rFonts w:ascii="Arial" w:hAnsi="Arial" w:cs="Arial"/>
            <w:i w:val="0"/>
            <w:noProof/>
            <w:webHidden/>
            <w:sz w:val="22"/>
          </w:rPr>
          <w:fldChar w:fldCharType="separate"/>
        </w:r>
        <w:r w:rsidR="008822A9">
          <w:rPr>
            <w:rFonts w:ascii="Arial" w:hAnsi="Arial" w:cs="Arial"/>
            <w:i w:val="0"/>
            <w:noProof/>
            <w:webHidden/>
            <w:sz w:val="22"/>
          </w:rPr>
          <w:t>8</w:t>
        </w:r>
        <w:r w:rsidR="00E14F73" w:rsidRPr="00E14F73">
          <w:rPr>
            <w:rFonts w:ascii="Arial" w:hAnsi="Arial" w:cs="Arial"/>
            <w:i w:val="0"/>
            <w:noProof/>
            <w:webHidden/>
            <w:sz w:val="22"/>
          </w:rPr>
          <w:fldChar w:fldCharType="end"/>
        </w:r>
      </w:hyperlink>
    </w:p>
    <w:p w:rsidR="00E14F73" w:rsidRPr="00E14F73" w:rsidRDefault="0064706E">
      <w:pPr>
        <w:pStyle w:val="affd"/>
        <w:tabs>
          <w:tab w:val="right" w:leader="dot" w:pos="9061"/>
        </w:tabs>
        <w:rPr>
          <w:rFonts w:ascii="Arial" w:eastAsiaTheme="minorEastAsia" w:hAnsi="Arial" w:cs="Arial"/>
          <w:i w:val="0"/>
          <w:iCs w:val="0"/>
          <w:noProof/>
          <w:spacing w:val="0"/>
          <w:sz w:val="22"/>
          <w:lang w:val="ru-RU" w:eastAsia="ru-RU"/>
        </w:rPr>
      </w:pPr>
      <w:hyperlink w:anchor="_Toc374371947" w:history="1">
        <w:r w:rsidR="00E14F73" w:rsidRPr="00E14F73">
          <w:rPr>
            <w:rStyle w:val="afff0"/>
            <w:rFonts w:ascii="Arial" w:eastAsia="Microsoft YaHei" w:hAnsi="Arial" w:cs="Arial"/>
            <w:i w:val="0"/>
            <w:noProof/>
            <w:sz w:val="22"/>
          </w:rPr>
          <w:t>Таблица 2.2  Прогнозируемое обновление материальной характеристики тепловых сетей</w:t>
        </w:r>
        <w:r w:rsidR="00E14F73" w:rsidRPr="00E14F73">
          <w:rPr>
            <w:rFonts w:ascii="Arial" w:hAnsi="Arial" w:cs="Arial"/>
            <w:i w:val="0"/>
            <w:noProof/>
            <w:webHidden/>
            <w:sz w:val="22"/>
          </w:rPr>
          <w:tab/>
        </w:r>
        <w:r w:rsidR="00E14F73" w:rsidRPr="00E14F73">
          <w:rPr>
            <w:rFonts w:ascii="Arial" w:hAnsi="Arial" w:cs="Arial"/>
            <w:i w:val="0"/>
            <w:noProof/>
            <w:webHidden/>
            <w:sz w:val="22"/>
          </w:rPr>
          <w:fldChar w:fldCharType="begin"/>
        </w:r>
        <w:r w:rsidR="00E14F73" w:rsidRPr="00E14F73">
          <w:rPr>
            <w:rFonts w:ascii="Arial" w:hAnsi="Arial" w:cs="Arial"/>
            <w:i w:val="0"/>
            <w:noProof/>
            <w:webHidden/>
            <w:sz w:val="22"/>
          </w:rPr>
          <w:instrText xml:space="preserve"> PAGEREF _Toc374371947 \h </w:instrText>
        </w:r>
        <w:r w:rsidR="00E14F73" w:rsidRPr="00E14F73">
          <w:rPr>
            <w:rFonts w:ascii="Arial" w:hAnsi="Arial" w:cs="Arial"/>
            <w:i w:val="0"/>
            <w:noProof/>
            <w:webHidden/>
            <w:sz w:val="22"/>
          </w:rPr>
        </w:r>
        <w:r w:rsidR="00E14F73" w:rsidRPr="00E14F73">
          <w:rPr>
            <w:rFonts w:ascii="Arial" w:hAnsi="Arial" w:cs="Arial"/>
            <w:i w:val="0"/>
            <w:noProof/>
            <w:webHidden/>
            <w:sz w:val="22"/>
          </w:rPr>
          <w:fldChar w:fldCharType="separate"/>
        </w:r>
        <w:r w:rsidR="008822A9">
          <w:rPr>
            <w:rFonts w:ascii="Arial" w:hAnsi="Arial" w:cs="Arial"/>
            <w:i w:val="0"/>
            <w:noProof/>
            <w:webHidden/>
            <w:sz w:val="22"/>
          </w:rPr>
          <w:t>11</w:t>
        </w:r>
        <w:r w:rsidR="00E14F73" w:rsidRPr="00E14F73">
          <w:rPr>
            <w:rFonts w:ascii="Arial" w:hAnsi="Arial" w:cs="Arial"/>
            <w:i w:val="0"/>
            <w:noProof/>
            <w:webHidden/>
            <w:sz w:val="22"/>
          </w:rPr>
          <w:fldChar w:fldCharType="end"/>
        </w:r>
      </w:hyperlink>
    </w:p>
    <w:p w:rsidR="00E14F73" w:rsidRPr="00E14F73" w:rsidRDefault="0064706E">
      <w:pPr>
        <w:pStyle w:val="affd"/>
        <w:tabs>
          <w:tab w:val="right" w:leader="dot" w:pos="9061"/>
        </w:tabs>
        <w:rPr>
          <w:rFonts w:ascii="Arial" w:eastAsiaTheme="minorEastAsia" w:hAnsi="Arial" w:cs="Arial"/>
          <w:i w:val="0"/>
          <w:iCs w:val="0"/>
          <w:noProof/>
          <w:spacing w:val="0"/>
          <w:sz w:val="22"/>
          <w:lang w:val="ru-RU" w:eastAsia="ru-RU"/>
        </w:rPr>
      </w:pPr>
      <w:hyperlink w:anchor="_Toc374371948" w:history="1">
        <w:r w:rsidR="00E14F73" w:rsidRPr="00E14F73">
          <w:rPr>
            <w:rStyle w:val="afff0"/>
            <w:rFonts w:ascii="Arial" w:eastAsia="Microsoft YaHei" w:hAnsi="Arial" w:cs="Arial"/>
            <w:i w:val="0"/>
            <w:noProof/>
            <w:sz w:val="22"/>
          </w:rPr>
          <w:t>Таблица 2.3 – Перспективные объемы теплоносителя, используемого в системах теплоснабжения</w:t>
        </w:r>
        <w:r w:rsidR="00E14F73" w:rsidRPr="00E14F73">
          <w:rPr>
            <w:rFonts w:ascii="Arial" w:hAnsi="Arial" w:cs="Arial"/>
            <w:i w:val="0"/>
            <w:noProof/>
            <w:webHidden/>
            <w:sz w:val="22"/>
          </w:rPr>
          <w:tab/>
        </w:r>
        <w:r w:rsidR="00E14F73" w:rsidRPr="00E14F73">
          <w:rPr>
            <w:rFonts w:ascii="Arial" w:hAnsi="Arial" w:cs="Arial"/>
            <w:i w:val="0"/>
            <w:noProof/>
            <w:webHidden/>
            <w:sz w:val="22"/>
          </w:rPr>
          <w:fldChar w:fldCharType="begin"/>
        </w:r>
        <w:r w:rsidR="00E14F73" w:rsidRPr="00E14F73">
          <w:rPr>
            <w:rFonts w:ascii="Arial" w:hAnsi="Arial" w:cs="Arial"/>
            <w:i w:val="0"/>
            <w:noProof/>
            <w:webHidden/>
            <w:sz w:val="22"/>
          </w:rPr>
          <w:instrText xml:space="preserve"> PAGEREF _Toc374371948 \h </w:instrText>
        </w:r>
        <w:r w:rsidR="00E14F73" w:rsidRPr="00E14F73">
          <w:rPr>
            <w:rFonts w:ascii="Arial" w:hAnsi="Arial" w:cs="Arial"/>
            <w:i w:val="0"/>
            <w:noProof/>
            <w:webHidden/>
            <w:sz w:val="22"/>
          </w:rPr>
        </w:r>
        <w:r w:rsidR="00E14F73" w:rsidRPr="00E14F73">
          <w:rPr>
            <w:rFonts w:ascii="Arial" w:hAnsi="Arial" w:cs="Arial"/>
            <w:i w:val="0"/>
            <w:noProof/>
            <w:webHidden/>
            <w:sz w:val="22"/>
          </w:rPr>
          <w:fldChar w:fldCharType="separate"/>
        </w:r>
        <w:r w:rsidR="008822A9">
          <w:rPr>
            <w:rFonts w:ascii="Arial" w:hAnsi="Arial" w:cs="Arial"/>
            <w:i w:val="0"/>
            <w:noProof/>
            <w:webHidden/>
            <w:sz w:val="22"/>
          </w:rPr>
          <w:t>16</w:t>
        </w:r>
        <w:r w:rsidR="00E14F73" w:rsidRPr="00E14F73">
          <w:rPr>
            <w:rFonts w:ascii="Arial" w:hAnsi="Arial" w:cs="Arial"/>
            <w:i w:val="0"/>
            <w:noProof/>
            <w:webHidden/>
            <w:sz w:val="22"/>
          </w:rPr>
          <w:fldChar w:fldCharType="end"/>
        </w:r>
      </w:hyperlink>
    </w:p>
    <w:p w:rsidR="00E14F73" w:rsidRPr="00E14F73" w:rsidRDefault="0064706E">
      <w:pPr>
        <w:pStyle w:val="affd"/>
        <w:tabs>
          <w:tab w:val="right" w:leader="dot" w:pos="9061"/>
        </w:tabs>
        <w:rPr>
          <w:rFonts w:ascii="Arial" w:eastAsiaTheme="minorEastAsia" w:hAnsi="Arial" w:cs="Arial"/>
          <w:i w:val="0"/>
          <w:iCs w:val="0"/>
          <w:noProof/>
          <w:spacing w:val="0"/>
          <w:sz w:val="22"/>
          <w:lang w:val="ru-RU" w:eastAsia="ru-RU"/>
        </w:rPr>
      </w:pPr>
      <w:hyperlink w:anchor="_Toc374371949" w:history="1">
        <w:r w:rsidR="00E14F73" w:rsidRPr="00E14F73">
          <w:rPr>
            <w:rStyle w:val="afff0"/>
            <w:rFonts w:ascii="Arial" w:eastAsia="Microsoft YaHei" w:hAnsi="Arial" w:cs="Arial"/>
            <w:i w:val="0"/>
            <w:noProof/>
            <w:sz w:val="22"/>
          </w:rPr>
          <w:t>Таблица 2.1  Балансы производительности ВПУ и потребления теплоносителя.</w:t>
        </w:r>
        <w:r w:rsidR="00E14F73" w:rsidRPr="00E14F73">
          <w:rPr>
            <w:rFonts w:ascii="Arial" w:hAnsi="Arial" w:cs="Arial"/>
            <w:i w:val="0"/>
            <w:noProof/>
            <w:webHidden/>
            <w:sz w:val="22"/>
          </w:rPr>
          <w:tab/>
        </w:r>
        <w:r w:rsidR="00E14F73" w:rsidRPr="00E14F73">
          <w:rPr>
            <w:rFonts w:ascii="Arial" w:hAnsi="Arial" w:cs="Arial"/>
            <w:i w:val="0"/>
            <w:noProof/>
            <w:webHidden/>
            <w:sz w:val="22"/>
          </w:rPr>
          <w:fldChar w:fldCharType="begin"/>
        </w:r>
        <w:r w:rsidR="00E14F73" w:rsidRPr="00E14F73">
          <w:rPr>
            <w:rFonts w:ascii="Arial" w:hAnsi="Arial" w:cs="Arial"/>
            <w:i w:val="0"/>
            <w:noProof/>
            <w:webHidden/>
            <w:sz w:val="22"/>
          </w:rPr>
          <w:instrText xml:space="preserve"> PAGEREF _Toc374371949 \h </w:instrText>
        </w:r>
        <w:r w:rsidR="00E14F73" w:rsidRPr="00E14F73">
          <w:rPr>
            <w:rFonts w:ascii="Arial" w:hAnsi="Arial" w:cs="Arial"/>
            <w:i w:val="0"/>
            <w:noProof/>
            <w:webHidden/>
            <w:sz w:val="22"/>
          </w:rPr>
        </w:r>
        <w:r w:rsidR="00E14F73" w:rsidRPr="00E14F73">
          <w:rPr>
            <w:rFonts w:ascii="Arial" w:hAnsi="Arial" w:cs="Arial"/>
            <w:i w:val="0"/>
            <w:noProof/>
            <w:webHidden/>
            <w:sz w:val="22"/>
          </w:rPr>
          <w:fldChar w:fldCharType="separate"/>
        </w:r>
        <w:r w:rsidR="008822A9">
          <w:rPr>
            <w:rFonts w:ascii="Arial" w:hAnsi="Arial" w:cs="Arial"/>
            <w:i w:val="0"/>
            <w:noProof/>
            <w:webHidden/>
            <w:sz w:val="22"/>
          </w:rPr>
          <w:t>63</w:t>
        </w:r>
        <w:r w:rsidR="00E14F73" w:rsidRPr="00E14F73">
          <w:rPr>
            <w:rFonts w:ascii="Arial" w:hAnsi="Arial" w:cs="Arial"/>
            <w:i w:val="0"/>
            <w:noProof/>
            <w:webHidden/>
            <w:sz w:val="22"/>
          </w:rPr>
          <w:fldChar w:fldCharType="end"/>
        </w:r>
      </w:hyperlink>
    </w:p>
    <w:p w:rsidR="00E14F73" w:rsidRPr="00E14F73" w:rsidRDefault="0064706E">
      <w:pPr>
        <w:pStyle w:val="affd"/>
        <w:tabs>
          <w:tab w:val="right" w:leader="dot" w:pos="9061"/>
        </w:tabs>
        <w:rPr>
          <w:rFonts w:ascii="Arial" w:eastAsiaTheme="minorEastAsia" w:hAnsi="Arial" w:cs="Arial"/>
          <w:i w:val="0"/>
          <w:iCs w:val="0"/>
          <w:noProof/>
          <w:spacing w:val="0"/>
          <w:sz w:val="22"/>
          <w:lang w:val="ru-RU" w:eastAsia="ru-RU"/>
        </w:rPr>
      </w:pPr>
      <w:hyperlink w:anchor="_Toc374371950" w:history="1">
        <w:r w:rsidR="00E14F73" w:rsidRPr="00E14F73">
          <w:rPr>
            <w:rStyle w:val="afff0"/>
            <w:rFonts w:ascii="Arial" w:eastAsia="Microsoft YaHei" w:hAnsi="Arial" w:cs="Arial"/>
            <w:i w:val="0"/>
            <w:noProof/>
            <w:sz w:val="22"/>
          </w:rPr>
          <w:t>Таблица 3.2 Расчет необходимой аварийной подпитки в соответствии со СНиП 41-02-2003 «Тепловые сети»</w:t>
        </w:r>
        <w:r w:rsidR="00E14F73" w:rsidRPr="00E14F73">
          <w:rPr>
            <w:rFonts w:ascii="Arial" w:hAnsi="Arial" w:cs="Arial"/>
            <w:i w:val="0"/>
            <w:noProof/>
            <w:webHidden/>
            <w:sz w:val="22"/>
          </w:rPr>
          <w:tab/>
        </w:r>
        <w:r w:rsidR="00E14F73" w:rsidRPr="00E14F73">
          <w:rPr>
            <w:rFonts w:ascii="Arial" w:hAnsi="Arial" w:cs="Arial"/>
            <w:i w:val="0"/>
            <w:noProof/>
            <w:webHidden/>
            <w:sz w:val="22"/>
          </w:rPr>
          <w:fldChar w:fldCharType="begin"/>
        </w:r>
        <w:r w:rsidR="00E14F73" w:rsidRPr="00E14F73">
          <w:rPr>
            <w:rFonts w:ascii="Arial" w:hAnsi="Arial" w:cs="Arial"/>
            <w:i w:val="0"/>
            <w:noProof/>
            <w:webHidden/>
            <w:sz w:val="22"/>
          </w:rPr>
          <w:instrText xml:space="preserve"> PAGEREF _Toc374371950 \h </w:instrText>
        </w:r>
        <w:r w:rsidR="00E14F73" w:rsidRPr="00E14F73">
          <w:rPr>
            <w:rFonts w:ascii="Arial" w:hAnsi="Arial" w:cs="Arial"/>
            <w:i w:val="0"/>
            <w:noProof/>
            <w:webHidden/>
            <w:sz w:val="22"/>
          </w:rPr>
        </w:r>
        <w:r w:rsidR="00E14F73" w:rsidRPr="00E14F73">
          <w:rPr>
            <w:rFonts w:ascii="Arial" w:hAnsi="Arial" w:cs="Arial"/>
            <w:i w:val="0"/>
            <w:noProof/>
            <w:webHidden/>
            <w:sz w:val="22"/>
          </w:rPr>
          <w:fldChar w:fldCharType="separate"/>
        </w:r>
        <w:r w:rsidR="008822A9">
          <w:rPr>
            <w:rFonts w:ascii="Arial" w:hAnsi="Arial" w:cs="Arial"/>
            <w:i w:val="0"/>
            <w:noProof/>
            <w:webHidden/>
            <w:sz w:val="22"/>
          </w:rPr>
          <w:t>99</w:t>
        </w:r>
        <w:r w:rsidR="00E14F73" w:rsidRPr="00E14F73">
          <w:rPr>
            <w:rFonts w:ascii="Arial" w:hAnsi="Arial" w:cs="Arial"/>
            <w:i w:val="0"/>
            <w:noProof/>
            <w:webHidden/>
            <w:sz w:val="22"/>
          </w:rPr>
          <w:fldChar w:fldCharType="end"/>
        </w:r>
      </w:hyperlink>
    </w:p>
    <w:p w:rsidR="00E14F73" w:rsidRPr="00E14F73" w:rsidRDefault="0064706E">
      <w:pPr>
        <w:pStyle w:val="affd"/>
        <w:tabs>
          <w:tab w:val="right" w:leader="dot" w:pos="9061"/>
        </w:tabs>
        <w:rPr>
          <w:rFonts w:ascii="Arial" w:eastAsiaTheme="minorEastAsia" w:hAnsi="Arial" w:cs="Arial"/>
          <w:i w:val="0"/>
          <w:iCs w:val="0"/>
          <w:noProof/>
          <w:spacing w:val="0"/>
          <w:sz w:val="22"/>
          <w:lang w:val="ru-RU" w:eastAsia="ru-RU"/>
        </w:rPr>
      </w:pPr>
      <w:hyperlink w:anchor="_Toc374371951" w:history="1">
        <w:r w:rsidR="00E14F73" w:rsidRPr="00E14F73">
          <w:rPr>
            <w:rStyle w:val="afff0"/>
            <w:rFonts w:ascii="Arial" w:eastAsia="Microsoft YaHei" w:hAnsi="Arial" w:cs="Arial"/>
            <w:i w:val="0"/>
            <w:noProof/>
            <w:sz w:val="22"/>
          </w:rPr>
          <w:t>Таблица 5.1 –Сводные капитальные затраты на установку БИТП</w:t>
        </w:r>
        <w:r w:rsidR="00E14F73" w:rsidRPr="00E14F73">
          <w:rPr>
            <w:rFonts w:ascii="Arial" w:hAnsi="Arial" w:cs="Arial"/>
            <w:i w:val="0"/>
            <w:noProof/>
            <w:webHidden/>
            <w:sz w:val="22"/>
          </w:rPr>
          <w:tab/>
        </w:r>
        <w:r w:rsidR="00E14F73" w:rsidRPr="00E14F73">
          <w:rPr>
            <w:rFonts w:ascii="Arial" w:hAnsi="Arial" w:cs="Arial"/>
            <w:i w:val="0"/>
            <w:noProof/>
            <w:webHidden/>
            <w:sz w:val="22"/>
          </w:rPr>
          <w:fldChar w:fldCharType="begin"/>
        </w:r>
        <w:r w:rsidR="00E14F73" w:rsidRPr="00E14F73">
          <w:rPr>
            <w:rFonts w:ascii="Arial" w:hAnsi="Arial" w:cs="Arial"/>
            <w:i w:val="0"/>
            <w:noProof/>
            <w:webHidden/>
            <w:sz w:val="22"/>
          </w:rPr>
          <w:instrText xml:space="preserve"> PAGEREF _Toc374371951 \h </w:instrText>
        </w:r>
        <w:r w:rsidR="00E14F73" w:rsidRPr="00E14F73">
          <w:rPr>
            <w:rFonts w:ascii="Arial" w:hAnsi="Arial" w:cs="Arial"/>
            <w:i w:val="0"/>
            <w:noProof/>
            <w:webHidden/>
            <w:sz w:val="22"/>
          </w:rPr>
        </w:r>
        <w:r w:rsidR="00E14F73" w:rsidRPr="00E14F73">
          <w:rPr>
            <w:rFonts w:ascii="Arial" w:hAnsi="Arial" w:cs="Arial"/>
            <w:i w:val="0"/>
            <w:noProof/>
            <w:webHidden/>
            <w:sz w:val="22"/>
          </w:rPr>
          <w:fldChar w:fldCharType="separate"/>
        </w:r>
        <w:r w:rsidR="008822A9">
          <w:rPr>
            <w:rFonts w:ascii="Arial" w:hAnsi="Arial" w:cs="Arial"/>
            <w:i w:val="0"/>
            <w:noProof/>
            <w:webHidden/>
            <w:sz w:val="22"/>
          </w:rPr>
          <w:t>102</w:t>
        </w:r>
        <w:r w:rsidR="00E14F73" w:rsidRPr="00E14F73">
          <w:rPr>
            <w:rFonts w:ascii="Arial" w:hAnsi="Arial" w:cs="Arial"/>
            <w:i w:val="0"/>
            <w:noProof/>
            <w:webHidden/>
            <w:sz w:val="22"/>
          </w:rPr>
          <w:fldChar w:fldCharType="end"/>
        </w:r>
      </w:hyperlink>
    </w:p>
    <w:p w:rsidR="00E14F73" w:rsidRPr="00E14F73" w:rsidRDefault="0064706E">
      <w:pPr>
        <w:pStyle w:val="affd"/>
        <w:tabs>
          <w:tab w:val="right" w:leader="dot" w:pos="9061"/>
        </w:tabs>
        <w:rPr>
          <w:rFonts w:ascii="Arial" w:eastAsiaTheme="minorEastAsia" w:hAnsi="Arial" w:cs="Arial"/>
          <w:i w:val="0"/>
          <w:iCs w:val="0"/>
          <w:noProof/>
          <w:spacing w:val="0"/>
          <w:sz w:val="22"/>
          <w:lang w:val="ru-RU" w:eastAsia="ru-RU"/>
        </w:rPr>
      </w:pPr>
      <w:hyperlink w:anchor="_Toc374371952" w:history="1">
        <w:r w:rsidR="00E14F73" w:rsidRPr="00E14F73">
          <w:rPr>
            <w:rStyle w:val="afff0"/>
            <w:rFonts w:ascii="Arial" w:eastAsia="Microsoft YaHei" w:hAnsi="Arial" w:cs="Arial"/>
            <w:i w:val="0"/>
            <w:noProof/>
            <w:sz w:val="22"/>
          </w:rPr>
          <w:t>Таблица 5.2 – Капитальные затраты на перевод потребителей с зависимой схемы теплоснабжения на независимую</w:t>
        </w:r>
        <w:r w:rsidR="00E14F73" w:rsidRPr="00E14F73">
          <w:rPr>
            <w:rFonts w:ascii="Arial" w:hAnsi="Arial" w:cs="Arial"/>
            <w:i w:val="0"/>
            <w:noProof/>
            <w:webHidden/>
            <w:sz w:val="22"/>
          </w:rPr>
          <w:tab/>
        </w:r>
        <w:r w:rsidR="00E14F73" w:rsidRPr="00E14F73">
          <w:rPr>
            <w:rFonts w:ascii="Arial" w:hAnsi="Arial" w:cs="Arial"/>
            <w:i w:val="0"/>
            <w:noProof/>
            <w:webHidden/>
            <w:sz w:val="22"/>
          </w:rPr>
          <w:fldChar w:fldCharType="begin"/>
        </w:r>
        <w:r w:rsidR="00E14F73" w:rsidRPr="00E14F73">
          <w:rPr>
            <w:rFonts w:ascii="Arial" w:hAnsi="Arial" w:cs="Arial"/>
            <w:i w:val="0"/>
            <w:noProof/>
            <w:webHidden/>
            <w:sz w:val="22"/>
          </w:rPr>
          <w:instrText xml:space="preserve"> PAGEREF _Toc374371952 \h </w:instrText>
        </w:r>
        <w:r w:rsidR="00E14F73" w:rsidRPr="00E14F73">
          <w:rPr>
            <w:rFonts w:ascii="Arial" w:hAnsi="Arial" w:cs="Arial"/>
            <w:i w:val="0"/>
            <w:noProof/>
            <w:webHidden/>
            <w:sz w:val="22"/>
          </w:rPr>
        </w:r>
        <w:r w:rsidR="00E14F73" w:rsidRPr="00E14F73">
          <w:rPr>
            <w:rFonts w:ascii="Arial" w:hAnsi="Arial" w:cs="Arial"/>
            <w:i w:val="0"/>
            <w:noProof/>
            <w:webHidden/>
            <w:sz w:val="22"/>
          </w:rPr>
          <w:fldChar w:fldCharType="separate"/>
        </w:r>
        <w:r w:rsidR="008822A9">
          <w:rPr>
            <w:rFonts w:ascii="Arial" w:hAnsi="Arial" w:cs="Arial"/>
            <w:i w:val="0"/>
            <w:noProof/>
            <w:webHidden/>
            <w:sz w:val="22"/>
          </w:rPr>
          <w:t>103</w:t>
        </w:r>
        <w:r w:rsidR="00E14F73" w:rsidRPr="00E14F73">
          <w:rPr>
            <w:rFonts w:ascii="Arial" w:hAnsi="Arial" w:cs="Arial"/>
            <w:i w:val="0"/>
            <w:noProof/>
            <w:webHidden/>
            <w:sz w:val="22"/>
          </w:rPr>
          <w:fldChar w:fldCharType="end"/>
        </w:r>
      </w:hyperlink>
    </w:p>
    <w:p w:rsidR="00430A1C" w:rsidRDefault="004A2E1B" w:rsidP="00F41119">
      <w:pPr>
        <w:rPr>
          <w:rFonts w:cs="Arial"/>
          <w:sz w:val="28"/>
          <w:szCs w:val="20"/>
          <w:highlight w:val="yellow"/>
        </w:rPr>
      </w:pPr>
      <w:r w:rsidRPr="00E14F73">
        <w:rPr>
          <w:rFonts w:cs="Arial"/>
          <w:szCs w:val="20"/>
          <w:highlight w:val="yellow"/>
        </w:rPr>
        <w:fldChar w:fldCharType="end"/>
      </w:r>
    </w:p>
    <w:p w:rsidR="00430A1C" w:rsidRDefault="00430A1C">
      <w:pPr>
        <w:widowControl/>
        <w:adjustRightInd/>
        <w:spacing w:before="0" w:after="0"/>
        <w:ind w:firstLine="0"/>
        <w:jc w:val="left"/>
        <w:textAlignment w:val="auto"/>
        <w:rPr>
          <w:rFonts w:cs="Arial"/>
          <w:sz w:val="28"/>
          <w:szCs w:val="20"/>
          <w:highlight w:val="yellow"/>
        </w:rPr>
      </w:pPr>
      <w:r>
        <w:rPr>
          <w:rFonts w:cs="Arial"/>
          <w:sz w:val="28"/>
          <w:szCs w:val="20"/>
          <w:highlight w:val="yellow"/>
        </w:rPr>
        <w:br w:type="page"/>
      </w:r>
    </w:p>
    <w:p w:rsidR="00F15341" w:rsidRPr="00E7137A" w:rsidRDefault="00F15341" w:rsidP="00F15341">
      <w:pPr>
        <w:pStyle w:val="10"/>
      </w:pPr>
      <w:bookmarkStart w:id="19" w:name="_Toc336022688"/>
      <w:bookmarkStart w:id="20" w:name="_Toc374371966"/>
      <w:r>
        <w:lastRenderedPageBreak/>
        <w:t>Общие положения</w:t>
      </w:r>
      <w:bookmarkEnd w:id="19"/>
      <w:bookmarkEnd w:id="20"/>
    </w:p>
    <w:p w:rsidR="00F15341" w:rsidRPr="000968F2" w:rsidRDefault="00F15341" w:rsidP="00F15341"/>
    <w:p w:rsidR="00F15341" w:rsidRPr="00E7137A" w:rsidRDefault="00F15341" w:rsidP="00F15341">
      <w:pPr>
        <w:widowControl/>
        <w:adjustRightInd/>
        <w:spacing w:before="0" w:after="0" w:line="360" w:lineRule="auto"/>
        <w:textAlignment w:val="auto"/>
        <w:rPr>
          <w:rFonts w:eastAsia="Times New Roman"/>
          <w:kern w:val="28"/>
          <w:sz w:val="24"/>
          <w:lang w:eastAsia="ru-RU"/>
        </w:rPr>
      </w:pPr>
      <w:r w:rsidRPr="00E7137A">
        <w:rPr>
          <w:rFonts w:eastAsia="Times New Roman"/>
          <w:kern w:val="28"/>
          <w:sz w:val="24"/>
          <w:lang w:eastAsia="ru-RU"/>
        </w:rPr>
        <w:t>В результате разра</w:t>
      </w:r>
      <w:r w:rsidR="004923B5">
        <w:rPr>
          <w:rFonts w:eastAsia="Times New Roman"/>
          <w:kern w:val="28"/>
          <w:sz w:val="24"/>
          <w:lang w:eastAsia="ru-RU"/>
        </w:rPr>
        <w:t>ботки в соответствии с пунктом 61</w:t>
      </w:r>
      <w:r w:rsidRPr="00E7137A">
        <w:rPr>
          <w:rFonts w:eastAsia="Times New Roman"/>
          <w:kern w:val="28"/>
          <w:sz w:val="24"/>
          <w:lang w:eastAsia="ru-RU"/>
        </w:rPr>
        <w:t xml:space="preserve"> Требований к схеме теплоснабжения должны быть решены следующие задачи:</w:t>
      </w:r>
    </w:p>
    <w:p w:rsidR="00F15341" w:rsidRPr="00E7137A" w:rsidRDefault="00F15341" w:rsidP="00F15341">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E7137A">
        <w:rPr>
          <w:rFonts w:eastAsia="Times New Roman"/>
          <w:kern w:val="28"/>
          <w:sz w:val="24"/>
          <w:lang w:eastAsia="ru-RU"/>
        </w:rPr>
        <w:t>установлены перспективные объемы теплоносителя, необходимые для передачи теплоносителя от источника до потребителя в каждой зоне действия источников тепловой энергии;</w:t>
      </w:r>
    </w:p>
    <w:p w:rsidR="00FB1A2C" w:rsidRDefault="00F15341" w:rsidP="00FB1A2C">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E7137A">
        <w:rPr>
          <w:rFonts w:eastAsia="Times New Roman"/>
          <w:kern w:val="28"/>
          <w:sz w:val="24"/>
          <w:lang w:eastAsia="ru-RU"/>
        </w:rPr>
        <w:t>составлен баланс производительности ВПУ и подпитки тепловой сети и определены резервы и дефициты производительности ВПУ, в том числе и в аварийных</w:t>
      </w:r>
      <w:r>
        <w:rPr>
          <w:rFonts w:eastAsia="Times New Roman"/>
          <w:kern w:val="28"/>
          <w:sz w:val="24"/>
          <w:lang w:eastAsia="ru-RU"/>
        </w:rPr>
        <w:t xml:space="preserve"> </w:t>
      </w:r>
      <w:r w:rsidRPr="00E7137A">
        <w:rPr>
          <w:rFonts w:eastAsia="Times New Roman"/>
          <w:kern w:val="28"/>
          <w:sz w:val="24"/>
          <w:lang w:eastAsia="ru-RU"/>
        </w:rPr>
        <w:t>режимах работы системы теплоснабжения.</w:t>
      </w:r>
    </w:p>
    <w:p w:rsidR="00FB1A2C" w:rsidRPr="00FB1A2C" w:rsidRDefault="00FB1A2C" w:rsidP="00FB1A2C">
      <w:pPr>
        <w:widowControl/>
        <w:adjustRightInd/>
        <w:spacing w:before="0" w:after="0" w:line="360" w:lineRule="auto"/>
        <w:textAlignment w:val="auto"/>
        <w:rPr>
          <w:rFonts w:eastAsia="Times New Roman"/>
          <w:kern w:val="28"/>
          <w:sz w:val="24"/>
          <w:lang w:eastAsia="ru-RU"/>
        </w:rPr>
      </w:pPr>
      <w:r w:rsidRPr="00FB1A2C">
        <w:rPr>
          <w:rFonts w:eastAsia="Times New Roman"/>
          <w:kern w:val="28"/>
          <w:sz w:val="24"/>
          <w:lang w:eastAsia="ru-RU"/>
        </w:rPr>
        <w:t>Поскольку все существующие потребители систем теплоснабжения присоединены к системам горячего водоснабжения по «закрытой» схеме, т.е. не осуществляют потребления теплоносителя, а все перспективные потребители также будут подключаться по «закрытой» схеме присоединения систем ГВС, то прогнозируемый объем потребления теплоносителя потребителями на весь период рассмотрения схемы теплоснабжения равен 0.</w:t>
      </w:r>
    </w:p>
    <w:p w:rsidR="00FB1A2C" w:rsidRPr="00FB1A2C" w:rsidRDefault="00FB1A2C" w:rsidP="00FB1A2C">
      <w:pPr>
        <w:widowControl/>
        <w:adjustRightInd/>
        <w:spacing w:before="0" w:after="0" w:line="360" w:lineRule="auto"/>
        <w:textAlignment w:val="auto"/>
        <w:rPr>
          <w:rFonts w:eastAsia="Times New Roman"/>
          <w:kern w:val="28"/>
          <w:sz w:val="24"/>
          <w:lang w:eastAsia="ru-RU"/>
        </w:rPr>
      </w:pPr>
      <w:r w:rsidRPr="00FB1A2C">
        <w:rPr>
          <w:rFonts w:eastAsia="Times New Roman"/>
          <w:kern w:val="28"/>
          <w:sz w:val="24"/>
          <w:lang w:eastAsia="ru-RU"/>
        </w:rPr>
        <w:t>Таким образом, мощности водоподготовительных установок будут затрачены во всем периоде действия схемы теплоснабжения только на восполнение потерь сетевой воды (далее ПСВ) в тепловых сетях.</w:t>
      </w:r>
    </w:p>
    <w:p w:rsidR="00FB1A2C" w:rsidRPr="00FB1A2C" w:rsidRDefault="00FB1A2C" w:rsidP="00FB1A2C">
      <w:pPr>
        <w:widowControl/>
        <w:adjustRightInd/>
        <w:spacing w:before="0" w:after="0" w:line="360" w:lineRule="auto"/>
        <w:textAlignment w:val="auto"/>
        <w:rPr>
          <w:rFonts w:eastAsia="Times New Roman"/>
          <w:kern w:val="28"/>
          <w:sz w:val="24"/>
          <w:lang w:eastAsia="ru-RU"/>
        </w:rPr>
      </w:pPr>
      <w:proofErr w:type="gramStart"/>
      <w:r w:rsidRPr="00FB1A2C">
        <w:rPr>
          <w:rFonts w:eastAsia="Times New Roman"/>
          <w:kern w:val="28"/>
          <w:sz w:val="24"/>
          <w:lang w:eastAsia="ru-RU"/>
        </w:rPr>
        <w:t>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w:t>
      </w:r>
      <w:proofErr w:type="gramEnd"/>
      <w:r w:rsidRPr="00FB1A2C">
        <w:rPr>
          <w:rFonts w:eastAsia="Times New Roman"/>
          <w:kern w:val="28"/>
          <w:sz w:val="24"/>
          <w:lang w:eastAsia="ru-RU"/>
        </w:rPr>
        <w:t xml:space="preserve"> и сетей, а также правилами технической эксплуатации тепловых энергоустановок. </w:t>
      </w:r>
    </w:p>
    <w:p w:rsidR="00FB1A2C" w:rsidRPr="00FB1A2C" w:rsidRDefault="00FB1A2C" w:rsidP="00FB1A2C">
      <w:pPr>
        <w:widowControl/>
        <w:adjustRightInd/>
        <w:spacing w:before="0" w:after="0" w:line="360" w:lineRule="auto"/>
        <w:ind w:left="2" w:firstLine="565"/>
        <w:textAlignment w:val="auto"/>
        <w:rPr>
          <w:rFonts w:eastAsia="Times New Roman"/>
          <w:kern w:val="28"/>
          <w:sz w:val="24"/>
          <w:lang w:eastAsia="ru-RU"/>
        </w:rPr>
      </w:pPr>
    </w:p>
    <w:p w:rsidR="00F15341" w:rsidRPr="00C81203" w:rsidRDefault="00F15341" w:rsidP="00F15341"/>
    <w:p w:rsidR="00F15341" w:rsidRPr="00BA77F9" w:rsidRDefault="00F15341" w:rsidP="00F15341">
      <w:pPr>
        <w:pStyle w:val="10"/>
      </w:pPr>
      <w:bookmarkStart w:id="21" w:name="_Toc357004001"/>
      <w:bookmarkStart w:id="22" w:name="_Toc374371967"/>
      <w:r w:rsidRPr="00BA77F9">
        <w:lastRenderedPageBreak/>
        <w:t>Перспективные объемы теплоносителя</w:t>
      </w:r>
      <w:bookmarkEnd w:id="21"/>
      <w:bookmarkEnd w:id="22"/>
    </w:p>
    <w:p w:rsidR="00F15341" w:rsidRDefault="00F15341" w:rsidP="00F15341">
      <w:pPr>
        <w:rPr>
          <w:highlight w:val="yellow"/>
        </w:rPr>
      </w:pPr>
    </w:p>
    <w:p w:rsidR="00FB1A2C" w:rsidRPr="00FB1A2C" w:rsidRDefault="00FB1A2C" w:rsidP="00FB1A2C">
      <w:pPr>
        <w:spacing w:line="360" w:lineRule="auto"/>
        <w:rPr>
          <w:sz w:val="24"/>
          <w:szCs w:val="24"/>
        </w:rPr>
      </w:pPr>
      <w:r w:rsidRPr="00FB1A2C">
        <w:rPr>
          <w:sz w:val="24"/>
          <w:szCs w:val="24"/>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w:t>
      </w:r>
    </w:p>
    <w:p w:rsidR="00FB1A2C" w:rsidRPr="00FB1A2C" w:rsidRDefault="00FB1A2C" w:rsidP="00FB1A2C">
      <w:pPr>
        <w:spacing w:line="360" w:lineRule="auto"/>
        <w:rPr>
          <w:sz w:val="24"/>
          <w:szCs w:val="24"/>
        </w:rPr>
      </w:pPr>
      <w:r w:rsidRPr="00FB1A2C">
        <w:rPr>
          <w:sz w:val="24"/>
          <w:szCs w:val="24"/>
        </w:rPr>
        <w:t xml:space="preserve">К нормируемым технологическим затратам теплоносителя относятся: </w:t>
      </w:r>
    </w:p>
    <w:p w:rsidR="00FB1A2C" w:rsidRPr="00FB1A2C" w:rsidRDefault="00FB1A2C" w:rsidP="00FB1A2C">
      <w:pPr>
        <w:spacing w:line="360" w:lineRule="auto"/>
        <w:rPr>
          <w:sz w:val="24"/>
          <w:szCs w:val="24"/>
        </w:rPr>
      </w:pPr>
      <w:r w:rsidRPr="00FB1A2C">
        <w:rPr>
          <w:sz w:val="24"/>
          <w:szCs w:val="24"/>
        </w:rPr>
        <w:t xml:space="preserve">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rsidR="00FB1A2C" w:rsidRPr="00FB1A2C" w:rsidRDefault="00FB1A2C" w:rsidP="00FB1A2C">
      <w:pPr>
        <w:spacing w:line="360" w:lineRule="auto"/>
        <w:rPr>
          <w:sz w:val="24"/>
          <w:szCs w:val="24"/>
        </w:rPr>
      </w:pPr>
      <w:r w:rsidRPr="00FB1A2C">
        <w:rPr>
          <w:sz w:val="24"/>
          <w:szCs w:val="24"/>
        </w:rPr>
        <w:t xml:space="preserve">технологические сливы теплоносителя средствами автоматического регулирования теплового и гидравлического режима, а также защиты оборудования; </w:t>
      </w:r>
    </w:p>
    <w:p w:rsidR="00FB1A2C" w:rsidRPr="00FB1A2C" w:rsidRDefault="00FB1A2C" w:rsidP="00FB1A2C">
      <w:pPr>
        <w:spacing w:line="360" w:lineRule="auto"/>
        <w:rPr>
          <w:sz w:val="24"/>
          <w:szCs w:val="24"/>
        </w:rPr>
      </w:pPr>
      <w:r w:rsidRPr="00FB1A2C">
        <w:rPr>
          <w:sz w:val="24"/>
          <w:szCs w:val="24"/>
        </w:rPr>
        <w:t>технически обоснованные затраты теплоносителя на плановые эксплуатационные испытания тепловых сетей и другие регламентные работы.</w:t>
      </w:r>
    </w:p>
    <w:p w:rsidR="00FB1A2C" w:rsidRDefault="00FB1A2C" w:rsidP="00FB1A2C">
      <w:pPr>
        <w:spacing w:line="360" w:lineRule="auto"/>
        <w:rPr>
          <w:sz w:val="24"/>
          <w:szCs w:val="24"/>
        </w:rPr>
      </w:pPr>
      <w:proofErr w:type="gramStart"/>
      <w:r w:rsidRPr="00FB1A2C">
        <w:rPr>
          <w:sz w:val="24"/>
          <w:szCs w:val="24"/>
        </w:rPr>
        <w:t>Расчётные</w:t>
      </w:r>
      <w:proofErr w:type="gramEnd"/>
      <w:r w:rsidRPr="00FB1A2C">
        <w:rPr>
          <w:sz w:val="24"/>
          <w:szCs w:val="24"/>
        </w:rPr>
        <w:t xml:space="preserve"> годовые ПСВ с утечкой определяются по формуле:</w:t>
      </w:r>
    </w:p>
    <w:p w:rsidR="00FB1A2C" w:rsidRPr="00FB1A2C" w:rsidRDefault="00FB1A2C" w:rsidP="00FB1A2C">
      <w:pPr>
        <w:spacing w:line="360" w:lineRule="auto"/>
        <w:rPr>
          <w:sz w:val="24"/>
          <w:szCs w:val="24"/>
        </w:rPr>
      </w:pPr>
      <w:r w:rsidRPr="002702D0">
        <w:rPr>
          <w:position w:val="-24"/>
        </w:rPr>
        <w:object w:dxaOrig="1800" w:dyaOrig="740">
          <v:shape id="_x0000_i1025" type="#_x0000_t75" style="width:90.4pt;height:36pt" o:ole="">
            <v:imagedata r:id="rId15" o:title=""/>
          </v:shape>
          <o:OLEObject Type="Embed" ProgID="Equation.3" ShapeID="_x0000_i1025" DrawAspect="Content" ObjectID="_1647753518" r:id="rId16"/>
        </w:object>
      </w:r>
    </w:p>
    <w:p w:rsidR="00FB1A2C" w:rsidRPr="00FB1A2C" w:rsidRDefault="00FB1A2C" w:rsidP="00FB1A2C">
      <w:pPr>
        <w:spacing w:line="360" w:lineRule="auto"/>
        <w:rPr>
          <w:sz w:val="24"/>
          <w:szCs w:val="24"/>
        </w:rPr>
      </w:pPr>
      <w:r w:rsidRPr="00FB1A2C">
        <w:rPr>
          <w:sz w:val="24"/>
          <w:szCs w:val="24"/>
        </w:rPr>
        <w:t>где: а – расчётное удельное значение ПСВ с утечкой из тепловой сети и систем теплопотребления, м3/ч, принимается в размере 0,25% от среднегодового объема ТС;</w:t>
      </w:r>
    </w:p>
    <w:p w:rsidR="00FB1A2C" w:rsidRPr="00FB1A2C" w:rsidRDefault="00FB1A2C" w:rsidP="00FB1A2C">
      <w:pPr>
        <w:spacing w:line="360" w:lineRule="auto"/>
        <w:rPr>
          <w:sz w:val="24"/>
          <w:szCs w:val="24"/>
        </w:rPr>
      </w:pPr>
      <w:r w:rsidRPr="00FB1A2C">
        <w:rPr>
          <w:sz w:val="24"/>
          <w:szCs w:val="24"/>
        </w:rPr>
        <w:t>Vср</w:t>
      </w:r>
      <w:proofErr w:type="gramStart"/>
      <w:r w:rsidRPr="00FB1A2C">
        <w:rPr>
          <w:sz w:val="24"/>
          <w:szCs w:val="24"/>
        </w:rPr>
        <w:t>.г</w:t>
      </w:r>
      <w:proofErr w:type="gramEnd"/>
      <w:r w:rsidRPr="00FB1A2C">
        <w:rPr>
          <w:sz w:val="24"/>
          <w:szCs w:val="24"/>
        </w:rPr>
        <w:t xml:space="preserve"> – среднегодовой объем сетевой воды в ТС, м3;</w:t>
      </w:r>
    </w:p>
    <w:p w:rsidR="00FB1A2C" w:rsidRPr="00FB1A2C" w:rsidRDefault="00FB1A2C" w:rsidP="00FB1A2C">
      <w:pPr>
        <w:spacing w:line="360" w:lineRule="auto"/>
        <w:rPr>
          <w:sz w:val="24"/>
          <w:szCs w:val="24"/>
        </w:rPr>
      </w:pPr>
      <w:proofErr w:type="gramStart"/>
      <w:r w:rsidRPr="00FB1A2C">
        <w:rPr>
          <w:sz w:val="24"/>
          <w:szCs w:val="24"/>
        </w:rPr>
        <w:t>n</w:t>
      </w:r>
      <w:proofErr w:type="gramEnd"/>
      <w:r w:rsidRPr="00FB1A2C">
        <w:rPr>
          <w:sz w:val="24"/>
          <w:szCs w:val="24"/>
        </w:rPr>
        <w:t>год – число часов работы системы теплоснабжения в течение года, ч.</w:t>
      </w:r>
    </w:p>
    <w:p w:rsidR="00FB1A2C" w:rsidRPr="00FB1A2C" w:rsidRDefault="00FB1A2C" w:rsidP="00FB1A2C">
      <w:pPr>
        <w:spacing w:line="360" w:lineRule="auto"/>
        <w:rPr>
          <w:sz w:val="24"/>
          <w:szCs w:val="24"/>
        </w:rPr>
      </w:pPr>
      <w:r w:rsidRPr="00FB1A2C">
        <w:rPr>
          <w:sz w:val="24"/>
          <w:szCs w:val="24"/>
        </w:rPr>
        <w:t>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w:t>
      </w:r>
      <w:r w:rsidR="003B461E">
        <w:rPr>
          <w:sz w:val="24"/>
          <w:szCs w:val="24"/>
        </w:rPr>
        <w:t>,</w:t>
      </w:r>
      <w:r w:rsidRPr="00FB1A2C">
        <w:rPr>
          <w:sz w:val="24"/>
          <w:szCs w:val="24"/>
        </w:rPr>
        <w:t xml:space="preserve"> </w:t>
      </w:r>
      <w:proofErr w:type="gramStart"/>
      <w:r w:rsidRPr="00FB1A2C">
        <w:rPr>
          <w:sz w:val="24"/>
          <w:szCs w:val="24"/>
        </w:rPr>
        <w:t>равными</w:t>
      </w:r>
      <w:proofErr w:type="gramEnd"/>
      <w:r w:rsidRPr="00FB1A2C">
        <w:rPr>
          <w:sz w:val="24"/>
          <w:szCs w:val="24"/>
        </w:rPr>
        <w:t xml:space="preserve"> 1,5-кратному объему ТС по формуле:</w:t>
      </w:r>
    </w:p>
    <w:p w:rsidR="00FB1A2C" w:rsidRPr="00FB1A2C" w:rsidRDefault="00FB1A2C" w:rsidP="00FB1A2C">
      <w:pPr>
        <w:spacing w:line="360" w:lineRule="auto"/>
        <w:rPr>
          <w:sz w:val="24"/>
          <w:szCs w:val="24"/>
        </w:rPr>
      </w:pPr>
      <w:r w:rsidRPr="00FB1A2C">
        <w:rPr>
          <w:sz w:val="24"/>
          <w:szCs w:val="24"/>
        </w:rPr>
        <w:t>Gpп</w:t>
      </w:r>
      <w:proofErr w:type="gramStart"/>
      <w:r w:rsidRPr="00FB1A2C">
        <w:rPr>
          <w:sz w:val="24"/>
          <w:szCs w:val="24"/>
        </w:rPr>
        <w:t>.п</w:t>
      </w:r>
      <w:proofErr w:type="gramEnd"/>
      <w:r w:rsidRPr="00FB1A2C">
        <w:rPr>
          <w:sz w:val="24"/>
          <w:szCs w:val="24"/>
        </w:rPr>
        <w:t>= 1,5•Vэтс</w:t>
      </w:r>
    </w:p>
    <w:p w:rsidR="00FB1A2C" w:rsidRPr="00FB1A2C" w:rsidRDefault="00FB1A2C" w:rsidP="00FB1A2C">
      <w:pPr>
        <w:spacing w:line="360" w:lineRule="auto"/>
        <w:rPr>
          <w:sz w:val="24"/>
          <w:szCs w:val="24"/>
        </w:rPr>
      </w:pPr>
      <w:r w:rsidRPr="00FB1A2C">
        <w:rPr>
          <w:sz w:val="24"/>
          <w:szCs w:val="24"/>
        </w:rPr>
        <w:t xml:space="preserve">где: </w:t>
      </w:r>
      <w:proofErr w:type="gramStart"/>
      <w:r w:rsidRPr="00FB1A2C">
        <w:rPr>
          <w:sz w:val="24"/>
          <w:szCs w:val="24"/>
        </w:rPr>
        <w:t>V</w:t>
      </w:r>
      <w:proofErr w:type="gramEnd"/>
      <w:r w:rsidRPr="00FB1A2C">
        <w:rPr>
          <w:sz w:val="24"/>
          <w:szCs w:val="24"/>
        </w:rPr>
        <w:t>этс – объем трубопроводов тепловой сети, м3.</w:t>
      </w:r>
    </w:p>
    <w:p w:rsidR="00FB1A2C" w:rsidRPr="00FB1A2C" w:rsidRDefault="00FB1A2C" w:rsidP="00FB1A2C">
      <w:pPr>
        <w:spacing w:line="360" w:lineRule="auto"/>
        <w:rPr>
          <w:sz w:val="24"/>
          <w:szCs w:val="24"/>
        </w:rPr>
      </w:pPr>
      <w:proofErr w:type="gramStart"/>
      <w:r w:rsidRPr="00FB1A2C">
        <w:rPr>
          <w:sz w:val="24"/>
          <w:szCs w:val="24"/>
        </w:rPr>
        <w:t>Расчетные годовые ПСВ на регламентные испытания определятся по формуле:</w:t>
      </w:r>
      <w:proofErr w:type="gramEnd"/>
    </w:p>
    <w:p w:rsidR="00FB1A2C" w:rsidRPr="00FB1A2C" w:rsidRDefault="00FB1A2C" w:rsidP="00FB1A2C">
      <w:pPr>
        <w:spacing w:line="360" w:lineRule="auto"/>
        <w:rPr>
          <w:sz w:val="24"/>
          <w:szCs w:val="24"/>
        </w:rPr>
      </w:pPr>
      <w:r w:rsidRPr="00FB1A2C">
        <w:rPr>
          <w:sz w:val="24"/>
          <w:szCs w:val="24"/>
        </w:rPr>
        <w:t>Gpп</w:t>
      </w:r>
      <w:proofErr w:type="gramStart"/>
      <w:r w:rsidRPr="00FB1A2C">
        <w:rPr>
          <w:sz w:val="24"/>
          <w:szCs w:val="24"/>
        </w:rPr>
        <w:t>.и</w:t>
      </w:r>
      <w:proofErr w:type="gramEnd"/>
      <w:r w:rsidRPr="00FB1A2C">
        <w:rPr>
          <w:sz w:val="24"/>
          <w:szCs w:val="24"/>
        </w:rPr>
        <w:t xml:space="preserve"> = 2•Vэтс</w:t>
      </w:r>
    </w:p>
    <w:p w:rsidR="00FB1A2C" w:rsidRPr="00FB1A2C" w:rsidRDefault="00FB1A2C" w:rsidP="00FB1A2C">
      <w:pPr>
        <w:spacing w:line="360" w:lineRule="auto"/>
        <w:rPr>
          <w:sz w:val="24"/>
          <w:szCs w:val="24"/>
        </w:rPr>
      </w:pPr>
      <w:r w:rsidRPr="00FB1A2C">
        <w:rPr>
          <w:sz w:val="24"/>
          <w:szCs w:val="24"/>
        </w:rPr>
        <w:lastRenderedPageBreak/>
        <w:t xml:space="preserve">Суммарные расчётные годовые ПСВ для систем теплоснабжения в целом </w:t>
      </w:r>
      <w:proofErr w:type="gramStart"/>
      <w:r w:rsidRPr="00FB1A2C">
        <w:rPr>
          <w:sz w:val="24"/>
          <w:szCs w:val="24"/>
        </w:rPr>
        <w:t>Gp</w:t>
      </w:r>
      <w:proofErr w:type="gramEnd"/>
      <w:r w:rsidRPr="00FB1A2C">
        <w:rPr>
          <w:sz w:val="24"/>
          <w:szCs w:val="24"/>
        </w:rPr>
        <w:t>псв (м3/год) определяются по формуле:</w:t>
      </w:r>
    </w:p>
    <w:p w:rsidR="00FB1A2C" w:rsidRPr="00FB1A2C" w:rsidRDefault="00FB1A2C" w:rsidP="00FB1A2C">
      <w:pPr>
        <w:spacing w:line="360" w:lineRule="auto"/>
        <w:rPr>
          <w:sz w:val="24"/>
          <w:szCs w:val="24"/>
        </w:rPr>
      </w:pPr>
      <w:r w:rsidRPr="00FB1A2C">
        <w:rPr>
          <w:sz w:val="24"/>
          <w:szCs w:val="24"/>
        </w:rPr>
        <w:t>Gpпсв =Gpп</w:t>
      </w:r>
      <w:proofErr w:type="gramStart"/>
      <w:r w:rsidRPr="00FB1A2C">
        <w:rPr>
          <w:sz w:val="24"/>
          <w:szCs w:val="24"/>
        </w:rPr>
        <w:t>.п</w:t>
      </w:r>
      <w:proofErr w:type="gramEnd"/>
      <w:r w:rsidRPr="00FB1A2C">
        <w:rPr>
          <w:sz w:val="24"/>
          <w:szCs w:val="24"/>
        </w:rPr>
        <w:t xml:space="preserve"> +Gpп.а + Gpп.и + Gpут</w:t>
      </w:r>
    </w:p>
    <w:p w:rsidR="00FB1A2C" w:rsidRPr="00FB1A2C" w:rsidRDefault="00FB1A2C" w:rsidP="00FB1A2C">
      <w:pPr>
        <w:spacing w:line="360" w:lineRule="auto"/>
        <w:rPr>
          <w:sz w:val="24"/>
          <w:szCs w:val="24"/>
        </w:rPr>
      </w:pPr>
      <w:r w:rsidRPr="00FB1A2C">
        <w:rPr>
          <w:sz w:val="24"/>
          <w:szCs w:val="24"/>
        </w:rPr>
        <w:t>где: Gpп</w:t>
      </w:r>
      <w:proofErr w:type="gramStart"/>
      <w:r w:rsidRPr="00FB1A2C">
        <w:rPr>
          <w:sz w:val="24"/>
          <w:szCs w:val="24"/>
        </w:rPr>
        <w:t>.п</w:t>
      </w:r>
      <w:proofErr w:type="gramEnd"/>
      <w:r w:rsidRPr="00FB1A2C">
        <w:rPr>
          <w:sz w:val="24"/>
          <w:szCs w:val="24"/>
        </w:rPr>
        <w:t xml:space="preserve">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м3;</w:t>
      </w:r>
    </w:p>
    <w:p w:rsidR="00FB1A2C" w:rsidRPr="00FB1A2C" w:rsidRDefault="00FB1A2C" w:rsidP="00FB1A2C">
      <w:pPr>
        <w:spacing w:line="360" w:lineRule="auto"/>
        <w:rPr>
          <w:sz w:val="24"/>
          <w:szCs w:val="24"/>
        </w:rPr>
      </w:pPr>
      <w:r w:rsidRPr="00FB1A2C">
        <w:rPr>
          <w:sz w:val="24"/>
          <w:szCs w:val="24"/>
        </w:rPr>
        <w:t>Gpп</w:t>
      </w:r>
      <w:proofErr w:type="gramStart"/>
      <w:r w:rsidRPr="00FB1A2C">
        <w:rPr>
          <w:sz w:val="24"/>
          <w:szCs w:val="24"/>
        </w:rPr>
        <w:t>.и</w:t>
      </w:r>
      <w:proofErr w:type="gramEnd"/>
      <w:r w:rsidRPr="00FB1A2C">
        <w:rPr>
          <w:sz w:val="24"/>
          <w:szCs w:val="24"/>
        </w:rPr>
        <w:t xml:space="preserve"> – расчетные годовые ПСВ при проведении плановых эксплуатационных испытаний и других регламентных работ на тепловых сетях, м3;</w:t>
      </w:r>
    </w:p>
    <w:p w:rsidR="00FB1A2C" w:rsidRPr="00FB1A2C" w:rsidRDefault="00FB1A2C" w:rsidP="00FB1A2C">
      <w:pPr>
        <w:spacing w:line="360" w:lineRule="auto"/>
        <w:rPr>
          <w:sz w:val="24"/>
          <w:szCs w:val="24"/>
        </w:rPr>
      </w:pPr>
      <w:r w:rsidRPr="00FB1A2C">
        <w:rPr>
          <w:sz w:val="24"/>
          <w:szCs w:val="24"/>
        </w:rPr>
        <w:t>Gpп</w:t>
      </w:r>
      <w:proofErr w:type="gramStart"/>
      <w:r w:rsidRPr="00FB1A2C">
        <w:rPr>
          <w:sz w:val="24"/>
          <w:szCs w:val="24"/>
        </w:rPr>
        <w:t>.а</w:t>
      </w:r>
      <w:proofErr w:type="gramEnd"/>
      <w:r w:rsidRPr="00FB1A2C">
        <w:rPr>
          <w:sz w:val="24"/>
          <w:szCs w:val="24"/>
        </w:rPr>
        <w:t xml:space="preserve"> – расчетные годовые ПСВ со сливами из средств автоматического регулирования и защиты, установленных на тепловых сетях, м3;</w:t>
      </w:r>
    </w:p>
    <w:p w:rsidR="00FB1A2C" w:rsidRPr="00FB1A2C" w:rsidRDefault="00FB1A2C" w:rsidP="00FB1A2C">
      <w:pPr>
        <w:spacing w:line="360" w:lineRule="auto"/>
        <w:rPr>
          <w:sz w:val="24"/>
          <w:szCs w:val="24"/>
        </w:rPr>
      </w:pPr>
      <w:proofErr w:type="gramStart"/>
      <w:r w:rsidRPr="00FB1A2C">
        <w:rPr>
          <w:sz w:val="24"/>
          <w:szCs w:val="24"/>
        </w:rPr>
        <w:t>Gpут – расчетные годовые ПСВ с утечкой из тепловой сети, м3.</w:t>
      </w:r>
      <w:proofErr w:type="gramEnd"/>
    </w:p>
    <w:p w:rsidR="00FB1A2C" w:rsidRDefault="00FB1A2C" w:rsidP="00FB1A2C">
      <w:pPr>
        <w:spacing w:line="360" w:lineRule="auto"/>
        <w:rPr>
          <w:sz w:val="24"/>
          <w:szCs w:val="24"/>
        </w:rPr>
      </w:pPr>
      <w:r w:rsidRPr="00FB1A2C">
        <w:rPr>
          <w:sz w:val="24"/>
          <w:szCs w:val="24"/>
        </w:rPr>
        <w:t>Таким образом,</w:t>
      </w:r>
      <w:r>
        <w:rPr>
          <w:sz w:val="24"/>
          <w:szCs w:val="24"/>
        </w:rPr>
        <w:t xml:space="preserve"> нормативные </w:t>
      </w:r>
      <w:r w:rsidRPr="00FB1A2C">
        <w:rPr>
          <w:sz w:val="24"/>
          <w:szCs w:val="24"/>
        </w:rPr>
        <w:t>потери сетевой воды прогнозировались на основе данных по существующему и перспективном</w:t>
      </w:r>
      <w:r>
        <w:rPr>
          <w:sz w:val="24"/>
          <w:szCs w:val="24"/>
        </w:rPr>
        <w:t>у</w:t>
      </w:r>
      <w:r w:rsidRPr="00FB1A2C">
        <w:rPr>
          <w:sz w:val="24"/>
          <w:szCs w:val="24"/>
        </w:rPr>
        <w:t xml:space="preserve"> объему сетевой воды в тепловых сетях (ёмкостям тепловых сетей) в системах теплоснабжения</w:t>
      </w:r>
      <w:r>
        <w:rPr>
          <w:sz w:val="24"/>
          <w:szCs w:val="24"/>
        </w:rPr>
        <w:t xml:space="preserve"> муниципального образования «</w:t>
      </w:r>
      <w:r w:rsidR="003B461E">
        <w:rPr>
          <w:sz w:val="24"/>
          <w:szCs w:val="24"/>
        </w:rPr>
        <w:t>Г</w:t>
      </w:r>
      <w:r>
        <w:rPr>
          <w:sz w:val="24"/>
          <w:szCs w:val="24"/>
        </w:rPr>
        <w:t>ород Калуга».</w:t>
      </w:r>
    </w:p>
    <w:p w:rsidR="00FB1A2C" w:rsidRDefault="00FB1A2C" w:rsidP="00FB1A2C">
      <w:pPr>
        <w:spacing w:line="360" w:lineRule="auto"/>
        <w:rPr>
          <w:sz w:val="24"/>
          <w:szCs w:val="24"/>
        </w:rPr>
      </w:pPr>
      <w:r>
        <w:rPr>
          <w:sz w:val="24"/>
          <w:szCs w:val="24"/>
        </w:rPr>
        <w:t>Прогноз по изменению сверхнормативных потерь сетевой воды в системах теплоснабжения строился на основе предлагаемого к реконструкции («обновлению») материальной характеристики тепловых сетей.</w:t>
      </w:r>
    </w:p>
    <w:p w:rsidR="00FB1A2C" w:rsidRDefault="00FB1A2C" w:rsidP="00FB1A2C">
      <w:pPr>
        <w:widowControl/>
        <w:adjustRightInd/>
        <w:spacing w:before="0" w:after="0" w:line="360" w:lineRule="auto"/>
        <w:textAlignment w:val="auto"/>
        <w:rPr>
          <w:sz w:val="24"/>
          <w:szCs w:val="24"/>
        </w:rPr>
      </w:pPr>
      <w:r w:rsidRPr="00FB1A2C">
        <w:rPr>
          <w:sz w:val="24"/>
          <w:szCs w:val="24"/>
        </w:rPr>
        <w:t xml:space="preserve">Согласно представленным предложениям в части строительства, реконструкции и технического перевооружения тепловых сетей (Глава 7 Обосновывающих материалов к схеме теплоснабжения </w:t>
      </w:r>
      <w:r>
        <w:rPr>
          <w:sz w:val="24"/>
          <w:szCs w:val="24"/>
        </w:rPr>
        <w:t xml:space="preserve">до </w:t>
      </w:r>
      <w:r w:rsidRPr="00FB1A2C">
        <w:rPr>
          <w:sz w:val="24"/>
          <w:szCs w:val="24"/>
        </w:rPr>
        <w:t>20</w:t>
      </w:r>
      <w:r>
        <w:rPr>
          <w:sz w:val="24"/>
          <w:szCs w:val="24"/>
        </w:rPr>
        <w:t>28</w:t>
      </w:r>
      <w:r w:rsidRPr="00FB1A2C">
        <w:rPr>
          <w:sz w:val="24"/>
          <w:szCs w:val="24"/>
        </w:rPr>
        <w:t xml:space="preserve"> года (шифр </w:t>
      </w:r>
      <w:r>
        <w:rPr>
          <w:sz w:val="24"/>
          <w:szCs w:val="24"/>
        </w:rPr>
        <w:t>29401</w:t>
      </w:r>
      <w:r w:rsidRPr="00FB1A2C">
        <w:rPr>
          <w:sz w:val="24"/>
          <w:szCs w:val="24"/>
        </w:rPr>
        <w:t xml:space="preserve">.ОМ-ПСТ.007.000)), на перспективу прогнозируется рост емкости тепловых сетей в соответствии с таблицей </w:t>
      </w:r>
      <w:r w:rsidR="003B461E">
        <w:rPr>
          <w:sz w:val="24"/>
          <w:szCs w:val="24"/>
        </w:rPr>
        <w:t>2</w:t>
      </w:r>
      <w:r w:rsidRPr="00FB1A2C">
        <w:rPr>
          <w:sz w:val="24"/>
          <w:szCs w:val="24"/>
        </w:rPr>
        <w:t>.1</w:t>
      </w:r>
      <w:r>
        <w:rPr>
          <w:sz w:val="24"/>
          <w:szCs w:val="24"/>
        </w:rPr>
        <w:t>.</w:t>
      </w:r>
      <w:r w:rsidR="0012428C">
        <w:rPr>
          <w:sz w:val="24"/>
          <w:szCs w:val="24"/>
        </w:rPr>
        <w:t xml:space="preserve"> Доля обновленной материальной характеристики </w:t>
      </w:r>
      <w:r w:rsidR="00626DB5">
        <w:rPr>
          <w:sz w:val="24"/>
          <w:szCs w:val="24"/>
        </w:rPr>
        <w:t xml:space="preserve">в результате реализации мероприятий предусмотренных схемой теплоснабжения в каждой зоне действия источника прогнозируется в соответствии с таблицей </w:t>
      </w:r>
      <w:r w:rsidR="003B461E">
        <w:rPr>
          <w:sz w:val="24"/>
          <w:szCs w:val="24"/>
        </w:rPr>
        <w:t>2</w:t>
      </w:r>
      <w:r w:rsidR="00626DB5">
        <w:rPr>
          <w:sz w:val="24"/>
          <w:szCs w:val="24"/>
        </w:rPr>
        <w:t>.2</w:t>
      </w:r>
    </w:p>
    <w:p w:rsidR="0012428C" w:rsidRDefault="0012428C" w:rsidP="00FB1A2C">
      <w:pPr>
        <w:widowControl/>
        <w:adjustRightInd/>
        <w:spacing w:before="0" w:after="0" w:line="360" w:lineRule="auto"/>
        <w:textAlignment w:val="auto"/>
        <w:rPr>
          <w:sz w:val="24"/>
          <w:szCs w:val="24"/>
        </w:rPr>
      </w:pPr>
    </w:p>
    <w:p w:rsidR="00FB1A2C" w:rsidRPr="0012428C" w:rsidRDefault="00FB1A2C" w:rsidP="00FB1A2C">
      <w:pPr>
        <w:pStyle w:val="aff7"/>
        <w:rPr>
          <w:sz w:val="22"/>
        </w:rPr>
      </w:pPr>
      <w:bookmarkStart w:id="23" w:name="_Toc366590006"/>
      <w:bookmarkStart w:id="24" w:name="_Toc366760107"/>
      <w:bookmarkStart w:id="25" w:name="_Toc374371946"/>
      <w:r w:rsidRPr="0012428C">
        <w:rPr>
          <w:sz w:val="22"/>
        </w:rPr>
        <w:t xml:space="preserve">Таблица </w:t>
      </w:r>
      <w:r w:rsidR="003B461E">
        <w:rPr>
          <w:sz w:val="22"/>
        </w:rPr>
        <w:fldChar w:fldCharType="begin"/>
      </w:r>
      <w:r w:rsidR="003B461E">
        <w:rPr>
          <w:sz w:val="22"/>
        </w:rPr>
        <w:instrText xml:space="preserve"> STYLEREF  \s "Заголовок 1" </w:instrText>
      </w:r>
      <w:r w:rsidR="003B461E">
        <w:rPr>
          <w:sz w:val="22"/>
        </w:rPr>
        <w:fldChar w:fldCharType="separate"/>
      </w:r>
      <w:r w:rsidR="003B461E">
        <w:rPr>
          <w:noProof/>
          <w:sz w:val="22"/>
        </w:rPr>
        <w:t>2</w:t>
      </w:r>
      <w:r w:rsidR="003B461E">
        <w:rPr>
          <w:sz w:val="22"/>
        </w:rPr>
        <w:fldChar w:fldCharType="end"/>
      </w:r>
      <w:r w:rsidRPr="0012428C">
        <w:rPr>
          <w:sz w:val="22"/>
        </w:rPr>
        <w:t>.</w:t>
      </w:r>
      <w:r w:rsidRPr="0012428C">
        <w:rPr>
          <w:sz w:val="22"/>
        </w:rPr>
        <w:fldChar w:fldCharType="begin"/>
      </w:r>
      <w:r w:rsidRPr="0012428C">
        <w:rPr>
          <w:sz w:val="22"/>
        </w:rPr>
        <w:instrText xml:space="preserve"> SEQ Таблица \* ARABIC \s 2 </w:instrText>
      </w:r>
      <w:r w:rsidRPr="0012428C">
        <w:rPr>
          <w:sz w:val="22"/>
        </w:rPr>
        <w:fldChar w:fldCharType="separate"/>
      </w:r>
      <w:r w:rsidR="003B461E">
        <w:rPr>
          <w:noProof/>
          <w:sz w:val="22"/>
        </w:rPr>
        <w:t>1</w:t>
      </w:r>
      <w:r w:rsidRPr="0012428C">
        <w:rPr>
          <w:sz w:val="22"/>
        </w:rPr>
        <w:fldChar w:fldCharType="end"/>
      </w:r>
      <w:r w:rsidRPr="0012428C">
        <w:rPr>
          <w:sz w:val="22"/>
        </w:rPr>
        <w:t xml:space="preserve">  </w:t>
      </w:r>
      <w:bookmarkEnd w:id="23"/>
      <w:r w:rsidRPr="0012428C">
        <w:rPr>
          <w:sz w:val="22"/>
        </w:rPr>
        <w:t>Прогнозируемый прирост емкости тепловых сетей по каждой системе теплоснабжения накопленным итогом (м</w:t>
      </w:r>
      <w:r w:rsidRPr="0012428C">
        <w:rPr>
          <w:sz w:val="22"/>
          <w:vertAlign w:val="superscript"/>
        </w:rPr>
        <w:t>3</w:t>
      </w:r>
      <w:r w:rsidRPr="0012428C">
        <w:rPr>
          <w:sz w:val="22"/>
        </w:rPr>
        <w:t xml:space="preserve">) при реализации </w:t>
      </w:r>
      <w:bookmarkEnd w:id="24"/>
      <w:r w:rsidRPr="0012428C">
        <w:rPr>
          <w:sz w:val="22"/>
        </w:rPr>
        <w:t>мероприятий в соответствии со схемой теплоснабжения</w:t>
      </w:r>
      <w:bookmarkEnd w:id="25"/>
    </w:p>
    <w:tbl>
      <w:tblPr>
        <w:tblW w:w="9078" w:type="dxa"/>
        <w:tblInd w:w="103" w:type="dxa"/>
        <w:tblLook w:val="04A0" w:firstRow="1" w:lastRow="0" w:firstColumn="1" w:lastColumn="0" w:noHBand="0" w:noVBand="1"/>
      </w:tblPr>
      <w:tblGrid>
        <w:gridCol w:w="5364"/>
        <w:gridCol w:w="1238"/>
        <w:gridCol w:w="1238"/>
        <w:gridCol w:w="1238"/>
      </w:tblGrid>
      <w:tr w:rsidR="0012428C" w:rsidRPr="0012428C" w:rsidTr="0012428C">
        <w:trPr>
          <w:cantSplit/>
          <w:trHeight w:val="708"/>
          <w:tblHeader/>
        </w:trPr>
        <w:tc>
          <w:tcPr>
            <w:tcW w:w="5364"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b/>
                <w:color w:val="000000"/>
                <w:spacing w:val="0"/>
                <w:lang w:eastAsia="ru-RU"/>
              </w:rPr>
            </w:pPr>
            <w:r>
              <w:rPr>
                <w:rFonts w:eastAsia="Times New Roman" w:cs="Arial"/>
                <w:b/>
                <w:color w:val="000000"/>
                <w:spacing w:val="0"/>
                <w:lang w:eastAsia="ru-RU"/>
              </w:rPr>
              <w:t>Источник</w:t>
            </w:r>
            <w:r w:rsidRPr="0012428C">
              <w:rPr>
                <w:rFonts w:eastAsia="Times New Roman" w:cs="Arial"/>
                <w:b/>
                <w:color w:val="000000"/>
                <w:spacing w:val="0"/>
                <w:lang w:eastAsia="ru-RU"/>
              </w:rPr>
              <w:t> </w:t>
            </w:r>
          </w:p>
        </w:tc>
        <w:tc>
          <w:tcPr>
            <w:tcW w:w="3713" w:type="dxa"/>
            <w:gridSpan w:val="3"/>
            <w:tcBorders>
              <w:top w:val="single" w:sz="4" w:space="0" w:color="auto"/>
              <w:left w:val="nil"/>
              <w:bottom w:val="single" w:sz="4" w:space="0" w:color="auto"/>
              <w:right w:val="single" w:sz="4" w:space="0" w:color="auto"/>
            </w:tcBorders>
            <w:shd w:val="clear" w:color="auto" w:fill="auto"/>
            <w:vAlign w:val="bottom"/>
            <w:hideMark/>
          </w:tcPr>
          <w:p w:rsidR="0012428C" w:rsidRPr="0012428C" w:rsidRDefault="0012428C" w:rsidP="0012428C">
            <w:pPr>
              <w:widowControl/>
              <w:adjustRightInd/>
              <w:spacing w:before="0" w:after="0"/>
              <w:ind w:firstLine="0"/>
              <w:jc w:val="center"/>
              <w:textAlignment w:val="auto"/>
              <w:rPr>
                <w:rFonts w:eastAsia="Times New Roman" w:cs="Arial"/>
                <w:b/>
                <w:color w:val="000000"/>
                <w:spacing w:val="0"/>
                <w:lang w:eastAsia="ru-RU"/>
              </w:rPr>
            </w:pPr>
            <w:r w:rsidRPr="0012428C">
              <w:rPr>
                <w:rFonts w:eastAsia="Times New Roman" w:cs="Arial"/>
                <w:b/>
                <w:color w:val="000000"/>
                <w:spacing w:val="0"/>
                <w:lang w:eastAsia="ru-RU"/>
              </w:rPr>
              <w:t>Прирост объема ТС</w:t>
            </w:r>
          </w:p>
        </w:tc>
      </w:tr>
      <w:tr w:rsidR="0012428C" w:rsidRPr="0012428C" w:rsidTr="0012428C">
        <w:trPr>
          <w:cantSplit/>
          <w:trHeight w:val="225"/>
          <w:tblHeader/>
        </w:trPr>
        <w:tc>
          <w:tcPr>
            <w:tcW w:w="536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left"/>
              <w:textAlignment w:val="auto"/>
              <w:rPr>
                <w:rFonts w:eastAsia="Times New Roman" w:cs="Arial"/>
                <w:b/>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b/>
                <w:color w:val="000000"/>
                <w:spacing w:val="0"/>
                <w:lang w:eastAsia="ru-RU"/>
              </w:rPr>
            </w:pPr>
            <w:r w:rsidRPr="0012428C">
              <w:rPr>
                <w:rFonts w:eastAsia="Times New Roman" w:cs="Arial"/>
                <w:b/>
                <w:color w:val="000000"/>
                <w:spacing w:val="0"/>
                <w:lang w:eastAsia="ru-RU"/>
              </w:rPr>
              <w:t>2018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b/>
                <w:color w:val="000000"/>
                <w:spacing w:val="0"/>
                <w:lang w:eastAsia="ru-RU"/>
              </w:rPr>
            </w:pPr>
            <w:r w:rsidRPr="0012428C">
              <w:rPr>
                <w:rFonts w:eastAsia="Times New Roman" w:cs="Arial"/>
                <w:b/>
                <w:color w:val="000000"/>
                <w:spacing w:val="0"/>
                <w:lang w:eastAsia="ru-RU"/>
              </w:rPr>
              <w:t>2023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b/>
                <w:color w:val="000000"/>
                <w:spacing w:val="0"/>
                <w:lang w:eastAsia="ru-RU"/>
              </w:rPr>
            </w:pPr>
            <w:r w:rsidRPr="0012428C">
              <w:rPr>
                <w:rFonts w:eastAsia="Times New Roman" w:cs="Arial"/>
                <w:b/>
                <w:color w:val="000000"/>
                <w:spacing w:val="0"/>
                <w:lang w:eastAsia="ru-RU"/>
              </w:rPr>
              <w:t>2028</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.В</w:t>
            </w:r>
            <w:proofErr w:type="gramEnd"/>
            <w:r w:rsidRPr="0012428C">
              <w:rPr>
                <w:rFonts w:eastAsia="Times New Roman" w:cs="Arial"/>
                <w:spacing w:val="0"/>
                <w:sz w:val="20"/>
                <w:szCs w:val="20"/>
                <w:lang w:eastAsia="ru-RU"/>
              </w:rPr>
              <w:t>ишневского,1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Ипподромная,37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Пер</w:t>
            </w:r>
            <w:proofErr w:type="gramStart"/>
            <w:r w:rsidRPr="0012428C">
              <w:rPr>
                <w:rFonts w:eastAsia="Times New Roman" w:cs="Arial"/>
                <w:spacing w:val="0"/>
                <w:sz w:val="20"/>
                <w:szCs w:val="20"/>
                <w:lang w:eastAsia="ru-RU"/>
              </w:rPr>
              <w:t>.В</w:t>
            </w:r>
            <w:proofErr w:type="gramEnd"/>
            <w:r w:rsidRPr="0012428C">
              <w:rPr>
                <w:rFonts w:eastAsia="Times New Roman" w:cs="Arial"/>
                <w:spacing w:val="0"/>
                <w:sz w:val="20"/>
                <w:szCs w:val="20"/>
                <w:lang w:eastAsia="ru-RU"/>
              </w:rPr>
              <w:t>оскресенский,29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lastRenderedPageBreak/>
              <w:t>Вилонова,40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3.13</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2-ой Тульский пер.,5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Тульская,78 «в»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Чижевского,12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Калужская,6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Школьная,7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Дзержинского,83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Московская, 31а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Московская,14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Никитина,95б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Кирова,67а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12.59</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Пл. Победы,9а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Мичурина,9в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Луначарского,6а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Пролетарская,111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с</w:t>
            </w:r>
            <w:proofErr w:type="gramStart"/>
            <w:r w:rsidRPr="0012428C">
              <w:rPr>
                <w:rFonts w:eastAsia="Times New Roman" w:cs="Arial"/>
                <w:spacing w:val="0"/>
                <w:sz w:val="20"/>
                <w:szCs w:val="20"/>
                <w:lang w:eastAsia="ru-RU"/>
              </w:rPr>
              <w:t>.Р</w:t>
            </w:r>
            <w:proofErr w:type="gramEnd"/>
            <w:r w:rsidRPr="0012428C">
              <w:rPr>
                <w:rFonts w:eastAsia="Times New Roman" w:cs="Arial"/>
                <w:spacing w:val="0"/>
                <w:sz w:val="20"/>
                <w:szCs w:val="20"/>
                <w:lang w:eastAsia="ru-RU"/>
              </w:rPr>
              <w:t>осва,ул.Московская,9а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Театральная,4г</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Кутузова,4а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.К</w:t>
            </w:r>
            <w:proofErr w:type="gramEnd"/>
            <w:r w:rsidRPr="0012428C">
              <w:rPr>
                <w:rFonts w:eastAsia="Times New Roman" w:cs="Arial"/>
                <w:spacing w:val="0"/>
                <w:sz w:val="20"/>
                <w:szCs w:val="20"/>
                <w:lang w:eastAsia="ru-RU"/>
              </w:rPr>
              <w:t>ропоткина,4а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пер</w:t>
            </w:r>
            <w:proofErr w:type="gramStart"/>
            <w:r w:rsidRPr="0012428C">
              <w:rPr>
                <w:rFonts w:eastAsia="Times New Roman" w:cs="Arial"/>
                <w:spacing w:val="0"/>
                <w:sz w:val="20"/>
                <w:szCs w:val="20"/>
                <w:lang w:eastAsia="ru-RU"/>
              </w:rPr>
              <w:t>.В</w:t>
            </w:r>
            <w:proofErr w:type="gramEnd"/>
            <w:r w:rsidRPr="0012428C">
              <w:rPr>
                <w:rFonts w:eastAsia="Times New Roman" w:cs="Arial"/>
                <w:spacing w:val="0"/>
                <w:sz w:val="20"/>
                <w:szCs w:val="20"/>
                <w:lang w:eastAsia="ru-RU"/>
              </w:rPr>
              <w:t>оскресенский,2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ОЛ« Белка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Беговая,15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Сан. Калуга-бор,3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Вишневского,3а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пер. Вишневского,3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 xml:space="preserve">ул. Калуга-Бор, 15а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Светлая, 58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с</w:t>
            </w:r>
            <w:proofErr w:type="gramStart"/>
            <w:r w:rsidRPr="0012428C">
              <w:rPr>
                <w:rFonts w:eastAsia="Times New Roman" w:cs="Arial"/>
                <w:spacing w:val="0"/>
                <w:sz w:val="20"/>
                <w:szCs w:val="20"/>
                <w:lang w:eastAsia="ru-RU"/>
              </w:rPr>
              <w:t>.С</w:t>
            </w:r>
            <w:proofErr w:type="gramEnd"/>
            <w:r w:rsidRPr="0012428C">
              <w:rPr>
                <w:rFonts w:eastAsia="Times New Roman" w:cs="Arial"/>
                <w:spacing w:val="0"/>
                <w:sz w:val="20"/>
                <w:szCs w:val="20"/>
                <w:lang w:eastAsia="ru-RU"/>
              </w:rPr>
              <w:t xml:space="preserve">основый Бор, 10а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С. Щедрина, 80а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 xml:space="preserve">ул. Советская, 20в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226.67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256.90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261.98</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.П</w:t>
            </w:r>
            <w:proofErr w:type="gramEnd"/>
            <w:r w:rsidRPr="0012428C">
              <w:rPr>
                <w:rFonts w:eastAsia="Times New Roman" w:cs="Arial"/>
                <w:spacing w:val="0"/>
                <w:sz w:val="20"/>
                <w:szCs w:val="20"/>
                <w:lang w:eastAsia="ru-RU"/>
              </w:rPr>
              <w:t>естеля, 32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.Г</w:t>
            </w:r>
            <w:proofErr w:type="gramEnd"/>
            <w:r w:rsidRPr="0012428C">
              <w:rPr>
                <w:rFonts w:eastAsia="Times New Roman" w:cs="Arial"/>
                <w:spacing w:val="0"/>
                <w:sz w:val="20"/>
                <w:szCs w:val="20"/>
                <w:lang w:eastAsia="ru-RU"/>
              </w:rPr>
              <w:t>вардейская.15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Подвойского,7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.П</w:t>
            </w:r>
            <w:proofErr w:type="gramEnd"/>
            <w:r w:rsidRPr="0012428C">
              <w:rPr>
                <w:rFonts w:eastAsia="Times New Roman" w:cs="Arial"/>
                <w:spacing w:val="0"/>
                <w:sz w:val="20"/>
                <w:szCs w:val="20"/>
                <w:lang w:eastAsia="ru-RU"/>
              </w:rPr>
              <w:t>ролетарская, 125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23.41</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ул.П.Свободы,131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.Ш</w:t>
            </w:r>
            <w:proofErr w:type="gramEnd"/>
            <w:r w:rsidRPr="0012428C">
              <w:rPr>
                <w:rFonts w:eastAsia="Times New Roman" w:cs="Arial"/>
                <w:spacing w:val="0"/>
                <w:sz w:val="20"/>
                <w:szCs w:val="20"/>
                <w:lang w:eastAsia="ru-RU"/>
              </w:rPr>
              <w:t>ахтеров,3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Пер</w:t>
            </w:r>
            <w:proofErr w:type="gramStart"/>
            <w:r w:rsidRPr="0012428C">
              <w:rPr>
                <w:rFonts w:eastAsia="Times New Roman" w:cs="Arial"/>
                <w:spacing w:val="0"/>
                <w:sz w:val="20"/>
                <w:szCs w:val="20"/>
                <w:lang w:eastAsia="ru-RU"/>
              </w:rPr>
              <w:t>.А</w:t>
            </w:r>
            <w:proofErr w:type="gramEnd"/>
            <w:r w:rsidRPr="0012428C">
              <w:rPr>
                <w:rFonts w:eastAsia="Times New Roman" w:cs="Arial"/>
                <w:spacing w:val="0"/>
                <w:sz w:val="20"/>
                <w:szCs w:val="20"/>
                <w:lang w:eastAsia="ru-RU"/>
              </w:rPr>
              <w:t>эропортовский,1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ул.В.Андриановой,5а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39.77</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ул.Ф.Энгельса,13а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Кирпичный завод МПС,3в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.О</w:t>
            </w:r>
            <w:proofErr w:type="gramEnd"/>
            <w:r w:rsidRPr="0012428C">
              <w:rPr>
                <w:rFonts w:eastAsia="Times New Roman" w:cs="Arial"/>
                <w:spacing w:val="0"/>
                <w:sz w:val="20"/>
                <w:szCs w:val="20"/>
                <w:lang w:eastAsia="ru-RU"/>
              </w:rPr>
              <w:t>льговская,19а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М.Горького,1б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.Л</w:t>
            </w:r>
            <w:proofErr w:type="gramEnd"/>
            <w:r w:rsidRPr="0012428C">
              <w:rPr>
                <w:rFonts w:eastAsia="Times New Roman" w:cs="Arial"/>
                <w:spacing w:val="0"/>
                <w:sz w:val="20"/>
                <w:szCs w:val="20"/>
                <w:lang w:eastAsia="ru-RU"/>
              </w:rPr>
              <w:t>енина,26а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Московская,115а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lastRenderedPageBreak/>
              <w:t>ул</w:t>
            </w:r>
            <w:proofErr w:type="gramStart"/>
            <w:r w:rsidRPr="0012428C">
              <w:rPr>
                <w:rFonts w:eastAsia="Times New Roman" w:cs="Arial"/>
                <w:spacing w:val="0"/>
                <w:sz w:val="20"/>
                <w:szCs w:val="20"/>
                <w:lang w:eastAsia="ru-RU"/>
              </w:rPr>
              <w:t>.Г</w:t>
            </w:r>
            <w:proofErr w:type="gramEnd"/>
            <w:r w:rsidRPr="0012428C">
              <w:rPr>
                <w:rFonts w:eastAsia="Times New Roman" w:cs="Arial"/>
                <w:spacing w:val="0"/>
                <w:sz w:val="20"/>
                <w:szCs w:val="20"/>
                <w:lang w:eastAsia="ru-RU"/>
              </w:rPr>
              <w:t>рабцевское шоссе,22б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.Т</w:t>
            </w:r>
            <w:proofErr w:type="gramEnd"/>
            <w:r w:rsidRPr="0012428C">
              <w:rPr>
                <w:rFonts w:eastAsia="Times New Roman" w:cs="Arial"/>
                <w:spacing w:val="0"/>
                <w:sz w:val="20"/>
                <w:szCs w:val="20"/>
                <w:lang w:eastAsia="ru-RU"/>
              </w:rPr>
              <w:t>арутинская,171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.А</w:t>
            </w:r>
            <w:proofErr w:type="gramEnd"/>
            <w:r w:rsidRPr="0012428C">
              <w:rPr>
                <w:rFonts w:eastAsia="Times New Roman" w:cs="Arial"/>
                <w:spacing w:val="0"/>
                <w:sz w:val="20"/>
                <w:szCs w:val="20"/>
                <w:lang w:eastAsia="ru-RU"/>
              </w:rPr>
              <w:t>эропортовская,в/ч 15506</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.Ч</w:t>
            </w:r>
            <w:proofErr w:type="gramEnd"/>
            <w:r w:rsidRPr="0012428C">
              <w:rPr>
                <w:rFonts w:eastAsia="Times New Roman" w:cs="Arial"/>
                <w:spacing w:val="0"/>
                <w:sz w:val="20"/>
                <w:szCs w:val="20"/>
                <w:lang w:eastAsia="ru-RU"/>
              </w:rPr>
              <w:t>ичерина,23а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.Б</w:t>
            </w:r>
            <w:proofErr w:type="gramEnd"/>
            <w:r w:rsidRPr="0012428C">
              <w:rPr>
                <w:rFonts w:eastAsia="Times New Roman" w:cs="Arial"/>
                <w:spacing w:val="0"/>
                <w:sz w:val="20"/>
                <w:szCs w:val="20"/>
                <w:lang w:eastAsia="ru-RU"/>
              </w:rPr>
              <w:t>аррикад,181а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.Т</w:t>
            </w:r>
            <w:proofErr w:type="gramEnd"/>
            <w:r w:rsidRPr="0012428C">
              <w:rPr>
                <w:rFonts w:eastAsia="Times New Roman" w:cs="Arial"/>
                <w:spacing w:val="0"/>
                <w:sz w:val="20"/>
                <w:szCs w:val="20"/>
                <w:lang w:eastAsia="ru-RU"/>
              </w:rPr>
              <w:t>елевизионная, 2 д</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.К</w:t>
            </w:r>
            <w:proofErr w:type="gramEnd"/>
            <w:r w:rsidRPr="0012428C">
              <w:rPr>
                <w:rFonts w:eastAsia="Times New Roman" w:cs="Arial"/>
                <w:spacing w:val="0"/>
                <w:sz w:val="20"/>
                <w:szCs w:val="20"/>
                <w:lang w:eastAsia="ru-RU"/>
              </w:rPr>
              <w:t>ожедуба,11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.Б</w:t>
            </w:r>
            <w:proofErr w:type="gramEnd"/>
            <w:r w:rsidRPr="0012428C">
              <w:rPr>
                <w:rFonts w:eastAsia="Times New Roman" w:cs="Arial"/>
                <w:spacing w:val="0"/>
                <w:sz w:val="20"/>
                <w:szCs w:val="20"/>
                <w:lang w:eastAsia="ru-RU"/>
              </w:rPr>
              <w:t>олотникова, 29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.Ч</w:t>
            </w:r>
            <w:proofErr w:type="gramEnd"/>
            <w:r w:rsidRPr="0012428C">
              <w:rPr>
                <w:rFonts w:eastAsia="Times New Roman" w:cs="Arial"/>
                <w:spacing w:val="0"/>
                <w:sz w:val="20"/>
                <w:szCs w:val="20"/>
                <w:lang w:eastAsia="ru-RU"/>
              </w:rPr>
              <w:t>ичерина,11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.Л</w:t>
            </w:r>
            <w:proofErr w:type="gramEnd"/>
            <w:r w:rsidRPr="0012428C">
              <w:rPr>
                <w:rFonts w:eastAsia="Times New Roman" w:cs="Arial"/>
                <w:spacing w:val="0"/>
                <w:sz w:val="20"/>
                <w:szCs w:val="20"/>
                <w:lang w:eastAsia="ru-RU"/>
              </w:rPr>
              <w:t>енина,60а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573"/>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В.Андриановой, 64а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573"/>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Новослободская, 25а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Дубрава,14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.Ш</w:t>
            </w:r>
            <w:proofErr w:type="gramEnd"/>
            <w:r w:rsidRPr="0012428C">
              <w:rPr>
                <w:rFonts w:eastAsia="Times New Roman" w:cs="Arial"/>
                <w:spacing w:val="0"/>
                <w:sz w:val="20"/>
                <w:szCs w:val="20"/>
                <w:lang w:eastAsia="ru-RU"/>
              </w:rPr>
              <w:t>ирокая,51б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.Н</w:t>
            </w:r>
            <w:proofErr w:type="gramEnd"/>
            <w:r w:rsidRPr="0012428C">
              <w:rPr>
                <w:rFonts w:eastAsia="Times New Roman" w:cs="Arial"/>
                <w:spacing w:val="0"/>
                <w:sz w:val="20"/>
                <w:szCs w:val="20"/>
                <w:lang w:eastAsia="ru-RU"/>
              </w:rPr>
              <w:t>овая стройка,1а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Пухова, 5а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Тарутинская, 231а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4.54</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.Х</w:t>
            </w:r>
            <w:proofErr w:type="gramEnd"/>
            <w:r w:rsidRPr="0012428C">
              <w:rPr>
                <w:rFonts w:eastAsia="Times New Roman" w:cs="Arial"/>
                <w:spacing w:val="0"/>
                <w:sz w:val="20"/>
                <w:szCs w:val="20"/>
                <w:lang w:eastAsia="ru-RU"/>
              </w:rPr>
              <w:t>рустальная, 18а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Взлетная, 46</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Маяковского, 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 xml:space="preserve"> ул. Маршала Жукова, 40а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Маяковского, 35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.Х</w:t>
            </w:r>
            <w:proofErr w:type="gramEnd"/>
            <w:r w:rsidRPr="0012428C">
              <w:rPr>
                <w:rFonts w:eastAsia="Times New Roman" w:cs="Arial"/>
                <w:spacing w:val="0"/>
                <w:sz w:val="20"/>
                <w:szCs w:val="20"/>
                <w:lang w:eastAsia="ru-RU"/>
              </w:rPr>
              <w:t>рустальная, 50а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11.74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11.74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11.74</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.С</w:t>
            </w:r>
            <w:proofErr w:type="gramEnd"/>
            <w:r w:rsidRPr="0012428C">
              <w:rPr>
                <w:rFonts w:eastAsia="Times New Roman" w:cs="Arial"/>
                <w:spacing w:val="0"/>
                <w:sz w:val="20"/>
                <w:szCs w:val="20"/>
                <w:lang w:eastAsia="ru-RU"/>
              </w:rPr>
              <w:t>оциалистическая, 2а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Грабцевское шоссе,77а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Б/</w:t>
            </w:r>
            <w:proofErr w:type="gramStart"/>
            <w:r w:rsidRPr="0012428C">
              <w:rPr>
                <w:rFonts w:eastAsia="Times New Roman" w:cs="Arial"/>
                <w:spacing w:val="0"/>
                <w:sz w:val="20"/>
                <w:szCs w:val="20"/>
                <w:lang w:eastAsia="ru-RU"/>
              </w:rPr>
              <w:t>р</w:t>
            </w:r>
            <w:proofErr w:type="gramEnd"/>
            <w:r w:rsidRPr="0012428C">
              <w:rPr>
                <w:rFonts w:eastAsia="Times New Roman" w:cs="Arial"/>
                <w:spacing w:val="0"/>
                <w:sz w:val="20"/>
                <w:szCs w:val="20"/>
                <w:lang w:eastAsia="ru-RU"/>
              </w:rPr>
              <w:t xml:space="preserve"> Энтузиастов,6б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.Б</w:t>
            </w:r>
            <w:proofErr w:type="gramEnd"/>
            <w:r w:rsidRPr="0012428C">
              <w:rPr>
                <w:rFonts w:eastAsia="Times New Roman" w:cs="Arial"/>
                <w:spacing w:val="0"/>
                <w:sz w:val="20"/>
                <w:szCs w:val="20"/>
                <w:lang w:eastAsia="ru-RU"/>
              </w:rPr>
              <w:t>айконурская,11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.К</w:t>
            </w:r>
            <w:proofErr w:type="gramEnd"/>
            <w:r w:rsidRPr="0012428C">
              <w:rPr>
                <w:rFonts w:eastAsia="Times New Roman" w:cs="Arial"/>
                <w:spacing w:val="0"/>
                <w:sz w:val="20"/>
                <w:szCs w:val="20"/>
                <w:lang w:eastAsia="ru-RU"/>
              </w:rPr>
              <w:t>ибальчича,17а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46.98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119.70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150.97</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.К</w:t>
            </w:r>
            <w:proofErr w:type="gramEnd"/>
            <w:r w:rsidRPr="0012428C">
              <w:rPr>
                <w:rFonts w:eastAsia="Times New Roman" w:cs="Arial"/>
                <w:spacing w:val="0"/>
                <w:sz w:val="20"/>
                <w:szCs w:val="20"/>
                <w:lang w:eastAsia="ru-RU"/>
              </w:rPr>
              <w:t>убяка,3а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.М</w:t>
            </w:r>
            <w:proofErr w:type="gramEnd"/>
            <w:r w:rsidRPr="0012428C">
              <w:rPr>
                <w:rFonts w:eastAsia="Times New Roman" w:cs="Arial"/>
                <w:spacing w:val="0"/>
                <w:sz w:val="20"/>
                <w:szCs w:val="20"/>
                <w:lang w:eastAsia="ru-RU"/>
              </w:rPr>
              <w:t>осковская,299в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.Д</w:t>
            </w:r>
            <w:proofErr w:type="gramEnd"/>
            <w:r w:rsidRPr="0012428C">
              <w:rPr>
                <w:rFonts w:eastAsia="Times New Roman" w:cs="Arial"/>
                <w:spacing w:val="0"/>
                <w:sz w:val="20"/>
                <w:szCs w:val="20"/>
                <w:lang w:eastAsia="ru-RU"/>
              </w:rPr>
              <w:t>орожная,6а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0.20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.М</w:t>
            </w:r>
            <w:proofErr w:type="gramEnd"/>
            <w:r w:rsidRPr="0012428C">
              <w:rPr>
                <w:rFonts w:eastAsia="Times New Roman" w:cs="Arial"/>
                <w:spacing w:val="0"/>
                <w:sz w:val="20"/>
                <w:szCs w:val="20"/>
                <w:lang w:eastAsia="ru-RU"/>
              </w:rPr>
              <w:t>осковская,317а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4.24</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д. Канищево</w:t>
            </w:r>
            <w:proofErr w:type="gramStart"/>
            <w:r w:rsidRPr="0012428C">
              <w:rPr>
                <w:rFonts w:eastAsia="Times New Roman" w:cs="Arial"/>
                <w:spacing w:val="0"/>
                <w:sz w:val="20"/>
                <w:szCs w:val="20"/>
                <w:lang w:eastAsia="ru-RU"/>
              </w:rPr>
              <w:t>,у</w:t>
            </w:r>
            <w:proofErr w:type="gramEnd"/>
            <w:r w:rsidRPr="0012428C">
              <w:rPr>
                <w:rFonts w:eastAsia="Times New Roman" w:cs="Arial"/>
                <w:spacing w:val="0"/>
                <w:sz w:val="20"/>
                <w:szCs w:val="20"/>
                <w:lang w:eastAsia="ru-RU"/>
              </w:rPr>
              <w:t>л. Новая,41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18.52</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18.52</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.Н</w:t>
            </w:r>
            <w:proofErr w:type="gramEnd"/>
            <w:r w:rsidRPr="0012428C">
              <w:rPr>
                <w:rFonts w:eastAsia="Times New Roman" w:cs="Arial"/>
                <w:spacing w:val="0"/>
                <w:sz w:val="20"/>
                <w:szCs w:val="20"/>
                <w:lang w:eastAsia="ru-RU"/>
              </w:rPr>
              <w:t>ижняя Усадебная,2</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1.71</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Гурьянова, 59а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Муратовский щебзавод,19а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.С</w:t>
            </w:r>
            <w:proofErr w:type="gramEnd"/>
            <w:r w:rsidRPr="0012428C">
              <w:rPr>
                <w:rFonts w:eastAsia="Times New Roman" w:cs="Arial"/>
                <w:spacing w:val="0"/>
                <w:sz w:val="20"/>
                <w:szCs w:val="20"/>
                <w:lang w:eastAsia="ru-RU"/>
              </w:rPr>
              <w:t>оветская, 3б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573"/>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д. Лихун, п. Молодежный ул. Губернская,25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lastRenderedPageBreak/>
              <w:t>Проезд 1-й Академический ,29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398.04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440.37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527.63</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ул.В.Восстания,12</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45.68</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д</w:t>
            </w:r>
            <w:proofErr w:type="gramStart"/>
            <w:r w:rsidRPr="0012428C">
              <w:rPr>
                <w:rFonts w:eastAsia="Times New Roman" w:cs="Arial"/>
                <w:spacing w:val="0"/>
                <w:sz w:val="20"/>
                <w:szCs w:val="20"/>
                <w:lang w:eastAsia="ru-RU"/>
              </w:rPr>
              <w:t>.Ш</w:t>
            </w:r>
            <w:proofErr w:type="gramEnd"/>
            <w:r w:rsidRPr="0012428C">
              <w:rPr>
                <w:rFonts w:eastAsia="Times New Roman" w:cs="Arial"/>
                <w:spacing w:val="0"/>
                <w:sz w:val="20"/>
                <w:szCs w:val="20"/>
                <w:lang w:eastAsia="ru-RU"/>
              </w:rPr>
              <w:t>опино</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д</w:t>
            </w:r>
            <w:proofErr w:type="gramStart"/>
            <w:r w:rsidRPr="0012428C">
              <w:rPr>
                <w:rFonts w:eastAsia="Times New Roman" w:cs="Arial"/>
                <w:spacing w:val="0"/>
                <w:sz w:val="20"/>
                <w:szCs w:val="20"/>
                <w:lang w:eastAsia="ru-RU"/>
              </w:rPr>
              <w:t>.К</w:t>
            </w:r>
            <w:proofErr w:type="gramEnd"/>
            <w:r w:rsidRPr="0012428C">
              <w:rPr>
                <w:rFonts w:eastAsia="Times New Roman" w:cs="Arial"/>
                <w:spacing w:val="0"/>
                <w:sz w:val="20"/>
                <w:szCs w:val="20"/>
                <w:lang w:eastAsia="ru-RU"/>
              </w:rPr>
              <w:t>олюпаново,15а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пос</w:t>
            </w:r>
            <w:proofErr w:type="gramStart"/>
            <w:r w:rsidRPr="0012428C">
              <w:rPr>
                <w:rFonts w:eastAsia="Times New Roman" w:cs="Arial"/>
                <w:spacing w:val="0"/>
                <w:sz w:val="20"/>
                <w:szCs w:val="20"/>
                <w:lang w:eastAsia="ru-RU"/>
              </w:rPr>
              <w:t>.Р</w:t>
            </w:r>
            <w:proofErr w:type="gramEnd"/>
            <w:r w:rsidRPr="0012428C">
              <w:rPr>
                <w:rFonts w:eastAsia="Times New Roman" w:cs="Arial"/>
                <w:spacing w:val="0"/>
                <w:sz w:val="20"/>
                <w:szCs w:val="20"/>
                <w:lang w:eastAsia="ru-RU"/>
              </w:rPr>
              <w:t xml:space="preserve">омодановские      дворики,55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.Т</w:t>
            </w:r>
            <w:proofErr w:type="gramEnd"/>
            <w:r w:rsidRPr="0012428C">
              <w:rPr>
                <w:rFonts w:eastAsia="Times New Roman" w:cs="Arial"/>
                <w:spacing w:val="0"/>
                <w:sz w:val="20"/>
                <w:szCs w:val="20"/>
                <w:lang w:eastAsia="ru-RU"/>
              </w:rPr>
              <w:t>ульское шоссе,28а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3.14</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w:t>
            </w:r>
            <w:proofErr w:type="gramStart"/>
            <w:r w:rsidRPr="0012428C">
              <w:rPr>
                <w:rFonts w:eastAsia="Times New Roman" w:cs="Arial"/>
                <w:spacing w:val="0"/>
                <w:sz w:val="20"/>
                <w:szCs w:val="20"/>
                <w:lang w:eastAsia="ru-RU"/>
              </w:rPr>
              <w:t>.О</w:t>
            </w:r>
            <w:proofErr w:type="gramEnd"/>
            <w:r w:rsidRPr="0012428C">
              <w:rPr>
                <w:rFonts w:eastAsia="Times New Roman" w:cs="Arial"/>
                <w:spacing w:val="0"/>
                <w:sz w:val="20"/>
                <w:szCs w:val="20"/>
                <w:lang w:eastAsia="ru-RU"/>
              </w:rPr>
              <w:t>доевское шоссе,5а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65 лет Победы,51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ТЭЦ-1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31.19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506.70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506.70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ТЭЦ-КТЗ-25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Грабцевское шоссе, 174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40.04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Тепличная, 22</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КЭМЗ</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0.50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Малинники</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4.45</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Грабцевское шоссе, 31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Ленина, 23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93"/>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12428C" w:rsidRPr="0012428C" w:rsidRDefault="0012428C" w:rsidP="0012428C">
            <w:pPr>
              <w:widowControl/>
              <w:adjustRightInd/>
              <w:spacing w:before="0" w:after="0"/>
              <w:ind w:firstLine="0"/>
              <w:jc w:val="left"/>
              <w:textAlignment w:val="auto"/>
              <w:rPr>
                <w:rFonts w:eastAsia="Times New Roman" w:cs="Arial"/>
                <w:color w:val="000000"/>
                <w:spacing w:val="0"/>
                <w:sz w:val="20"/>
                <w:szCs w:val="20"/>
                <w:lang w:eastAsia="ru-RU"/>
              </w:rPr>
            </w:pPr>
            <w:r w:rsidRPr="0012428C">
              <w:rPr>
                <w:rFonts w:eastAsia="Times New Roman" w:cs="Arial"/>
                <w:color w:val="000000"/>
                <w:spacing w:val="0"/>
                <w:sz w:val="20"/>
                <w:szCs w:val="20"/>
                <w:lang w:eastAsia="ru-RU"/>
              </w:rPr>
              <w:t>Котельная по ул. Механизаторов, 38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12428C" w:rsidRPr="0012428C" w:rsidRDefault="0012428C" w:rsidP="0012428C">
            <w:pPr>
              <w:widowControl/>
              <w:adjustRightInd/>
              <w:spacing w:before="0" w:after="0"/>
              <w:ind w:firstLine="0"/>
              <w:jc w:val="left"/>
              <w:textAlignment w:val="auto"/>
              <w:rPr>
                <w:rFonts w:eastAsia="Times New Roman" w:cs="Arial"/>
                <w:color w:val="000000"/>
                <w:spacing w:val="0"/>
                <w:sz w:val="20"/>
                <w:szCs w:val="20"/>
                <w:lang w:eastAsia="ru-RU"/>
              </w:rPr>
            </w:pPr>
            <w:r w:rsidRPr="0012428C">
              <w:rPr>
                <w:rFonts w:eastAsia="Times New Roman" w:cs="Arial"/>
                <w:color w:val="000000"/>
                <w:spacing w:val="0"/>
                <w:sz w:val="20"/>
                <w:szCs w:val="20"/>
                <w:lang w:eastAsia="ru-RU"/>
              </w:rPr>
              <w:t>КЗТА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Новый источник №1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671.94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955.94</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Новый источник №2</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198.68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271.65</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left"/>
              <w:textAlignment w:val="auto"/>
              <w:rPr>
                <w:rFonts w:eastAsia="Times New Roman" w:cs="Arial"/>
                <w:b/>
                <w:bCs/>
                <w:spacing w:val="0"/>
                <w:sz w:val="20"/>
                <w:szCs w:val="20"/>
                <w:lang w:eastAsia="ru-RU"/>
              </w:rPr>
            </w:pPr>
            <w:r w:rsidRPr="0012428C">
              <w:rPr>
                <w:rFonts w:eastAsia="Times New Roman" w:cs="Arial"/>
                <w:b/>
                <w:bCs/>
                <w:spacing w:val="0"/>
                <w:sz w:val="20"/>
                <w:szCs w:val="20"/>
                <w:lang w:eastAsia="ru-RU"/>
              </w:rPr>
              <w:t>Новая котельная в мкр. Тепличный</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194.34</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left"/>
              <w:textAlignment w:val="auto"/>
              <w:rPr>
                <w:rFonts w:eastAsia="Times New Roman" w:cs="Arial"/>
                <w:b/>
                <w:bCs/>
                <w:spacing w:val="0"/>
                <w:sz w:val="20"/>
                <w:szCs w:val="20"/>
                <w:lang w:eastAsia="ru-RU"/>
              </w:rPr>
            </w:pPr>
            <w:r w:rsidRPr="0012428C">
              <w:rPr>
                <w:rFonts w:eastAsia="Times New Roman" w:cs="Arial"/>
                <w:b/>
                <w:bCs/>
                <w:spacing w:val="0"/>
                <w:sz w:val="20"/>
                <w:szCs w:val="20"/>
                <w:lang w:eastAsia="ru-RU"/>
              </w:rPr>
              <w:t>Новая котельная (Грабцевское шоссе)</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40.59</w:t>
            </w:r>
          </w:p>
        </w:tc>
      </w:tr>
    </w:tbl>
    <w:p w:rsidR="00FB1A2C" w:rsidRDefault="00FB1A2C" w:rsidP="00FB1A2C">
      <w:pPr>
        <w:widowControl/>
        <w:adjustRightInd/>
        <w:spacing w:before="0" w:after="0" w:line="360" w:lineRule="auto"/>
        <w:textAlignment w:val="auto"/>
        <w:rPr>
          <w:sz w:val="24"/>
          <w:szCs w:val="24"/>
        </w:rPr>
      </w:pPr>
    </w:p>
    <w:p w:rsidR="00626DB5" w:rsidRPr="0012428C" w:rsidRDefault="00626DB5" w:rsidP="00626DB5">
      <w:pPr>
        <w:pStyle w:val="aff7"/>
        <w:rPr>
          <w:sz w:val="22"/>
        </w:rPr>
      </w:pPr>
      <w:bookmarkStart w:id="26" w:name="_Toc374371947"/>
      <w:r w:rsidRPr="0012428C">
        <w:rPr>
          <w:sz w:val="22"/>
        </w:rPr>
        <w:t xml:space="preserve">Таблица </w:t>
      </w:r>
      <w:r w:rsidR="003B461E">
        <w:rPr>
          <w:sz w:val="22"/>
        </w:rPr>
        <w:fldChar w:fldCharType="begin"/>
      </w:r>
      <w:r w:rsidR="003B461E">
        <w:rPr>
          <w:sz w:val="22"/>
        </w:rPr>
        <w:instrText xml:space="preserve"> STYLEREF  \s "Заголовок 1" </w:instrText>
      </w:r>
      <w:r w:rsidR="003B461E">
        <w:rPr>
          <w:sz w:val="22"/>
        </w:rPr>
        <w:fldChar w:fldCharType="separate"/>
      </w:r>
      <w:r w:rsidR="003B461E">
        <w:rPr>
          <w:noProof/>
          <w:sz w:val="22"/>
        </w:rPr>
        <w:t>2</w:t>
      </w:r>
      <w:r w:rsidR="003B461E">
        <w:rPr>
          <w:sz w:val="22"/>
        </w:rPr>
        <w:fldChar w:fldCharType="end"/>
      </w:r>
      <w:r w:rsidRPr="0012428C">
        <w:rPr>
          <w:sz w:val="22"/>
        </w:rPr>
        <w:t>.</w:t>
      </w:r>
      <w:r w:rsidRPr="0012428C">
        <w:rPr>
          <w:sz w:val="22"/>
        </w:rPr>
        <w:fldChar w:fldCharType="begin"/>
      </w:r>
      <w:r w:rsidRPr="0012428C">
        <w:rPr>
          <w:sz w:val="22"/>
        </w:rPr>
        <w:instrText xml:space="preserve"> SEQ Таблица \* ARABIC \s 2 </w:instrText>
      </w:r>
      <w:r w:rsidRPr="0012428C">
        <w:rPr>
          <w:sz w:val="22"/>
        </w:rPr>
        <w:fldChar w:fldCharType="separate"/>
      </w:r>
      <w:r w:rsidR="003B461E">
        <w:rPr>
          <w:noProof/>
          <w:sz w:val="22"/>
        </w:rPr>
        <w:t>2</w:t>
      </w:r>
      <w:r w:rsidRPr="0012428C">
        <w:rPr>
          <w:sz w:val="22"/>
        </w:rPr>
        <w:fldChar w:fldCharType="end"/>
      </w:r>
      <w:r w:rsidRPr="0012428C">
        <w:rPr>
          <w:sz w:val="22"/>
        </w:rPr>
        <w:t xml:space="preserve">  </w:t>
      </w:r>
      <w:r>
        <w:rPr>
          <w:sz w:val="22"/>
        </w:rPr>
        <w:t>Прогнозируемое обновление материальной характеристики тепловых сетей</w:t>
      </w:r>
      <w:bookmarkEnd w:id="26"/>
    </w:p>
    <w:tbl>
      <w:tblPr>
        <w:tblW w:w="7880" w:type="dxa"/>
        <w:tblInd w:w="103" w:type="dxa"/>
        <w:tblLook w:val="04A0" w:firstRow="1" w:lastRow="0" w:firstColumn="1" w:lastColumn="0" w:noHBand="0" w:noVBand="1"/>
      </w:tblPr>
      <w:tblGrid>
        <w:gridCol w:w="3853"/>
        <w:gridCol w:w="2020"/>
        <w:gridCol w:w="963"/>
        <w:gridCol w:w="963"/>
        <w:gridCol w:w="963"/>
      </w:tblGrid>
      <w:tr w:rsidR="00626DB5" w:rsidRPr="00626DB5" w:rsidTr="00626DB5">
        <w:trPr>
          <w:cantSplit/>
          <w:trHeight w:val="945"/>
          <w:tblHeader/>
        </w:trPr>
        <w:tc>
          <w:tcPr>
            <w:tcW w:w="385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b/>
                <w:color w:val="000000"/>
                <w:spacing w:val="0"/>
                <w:lang w:eastAsia="ru-RU"/>
              </w:rPr>
            </w:pPr>
            <w:r w:rsidRPr="00626DB5">
              <w:rPr>
                <w:rFonts w:eastAsia="Times New Roman" w:cs="Arial"/>
                <w:b/>
                <w:color w:val="000000"/>
                <w:spacing w:val="0"/>
                <w:lang w:eastAsia="ru-RU"/>
              </w:rPr>
              <w:t> </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b/>
                <w:color w:val="000000"/>
                <w:spacing w:val="0"/>
                <w:lang w:eastAsia="ru-RU"/>
              </w:rPr>
            </w:pPr>
            <w:r w:rsidRPr="00626DB5">
              <w:rPr>
                <w:rFonts w:eastAsia="Times New Roman" w:cs="Arial"/>
                <w:b/>
                <w:color w:val="000000"/>
                <w:spacing w:val="0"/>
                <w:lang w:eastAsia="ru-RU"/>
              </w:rPr>
              <w:t>Мат. Хар-ка база</w:t>
            </w:r>
          </w:p>
        </w:tc>
        <w:tc>
          <w:tcPr>
            <w:tcW w:w="2007" w:type="dxa"/>
            <w:gridSpan w:val="3"/>
            <w:tcBorders>
              <w:top w:val="single" w:sz="4" w:space="0" w:color="auto"/>
              <w:left w:val="nil"/>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b/>
                <w:color w:val="000000"/>
                <w:spacing w:val="0"/>
                <w:lang w:eastAsia="ru-RU"/>
              </w:rPr>
            </w:pPr>
            <w:r w:rsidRPr="00626DB5">
              <w:rPr>
                <w:rFonts w:eastAsia="Times New Roman" w:cs="Arial"/>
                <w:b/>
                <w:color w:val="000000"/>
                <w:spacing w:val="0"/>
                <w:lang w:eastAsia="ru-RU"/>
              </w:rPr>
              <w:t xml:space="preserve">Доля </w:t>
            </w:r>
            <w:proofErr w:type="gramStart"/>
            <w:r w:rsidRPr="00626DB5">
              <w:rPr>
                <w:rFonts w:eastAsia="Times New Roman" w:cs="Arial"/>
                <w:b/>
                <w:color w:val="000000"/>
                <w:spacing w:val="0"/>
                <w:lang w:eastAsia="ru-RU"/>
              </w:rPr>
              <w:t>обновленной</w:t>
            </w:r>
            <w:proofErr w:type="gramEnd"/>
            <w:r w:rsidRPr="00626DB5">
              <w:rPr>
                <w:rFonts w:eastAsia="Times New Roman" w:cs="Arial"/>
                <w:b/>
                <w:color w:val="000000"/>
                <w:spacing w:val="0"/>
                <w:lang w:eastAsia="ru-RU"/>
              </w:rPr>
              <w:t xml:space="preserve"> мат. Хар-ки</w:t>
            </w:r>
          </w:p>
        </w:tc>
      </w:tr>
      <w:tr w:rsidR="00626DB5" w:rsidRPr="00626DB5" w:rsidTr="00626DB5">
        <w:trPr>
          <w:cantSplit/>
          <w:trHeight w:val="300"/>
          <w:tblHeader/>
        </w:trPr>
        <w:tc>
          <w:tcPr>
            <w:tcW w:w="38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20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626DB5">
              <w:rPr>
                <w:rFonts w:eastAsia="Times New Roman" w:cs="Arial"/>
                <w:b/>
                <w:color w:val="000000"/>
                <w:spacing w:val="0"/>
                <w:lang w:eastAsia="ru-RU"/>
              </w:rPr>
              <w:t>2018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626DB5">
              <w:rPr>
                <w:rFonts w:eastAsia="Times New Roman" w:cs="Arial"/>
                <w:b/>
                <w:color w:val="000000"/>
                <w:spacing w:val="0"/>
                <w:lang w:eastAsia="ru-RU"/>
              </w:rPr>
              <w:t>2023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626DB5">
              <w:rPr>
                <w:rFonts w:eastAsia="Times New Roman" w:cs="Arial"/>
                <w:b/>
                <w:color w:val="000000"/>
                <w:spacing w:val="0"/>
                <w:lang w:eastAsia="ru-RU"/>
              </w:rPr>
              <w:t>2028</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.В</w:t>
            </w:r>
            <w:proofErr w:type="gramEnd"/>
            <w:r w:rsidRPr="00626DB5">
              <w:rPr>
                <w:rFonts w:eastAsia="Times New Roman" w:cs="Arial"/>
                <w:spacing w:val="0"/>
                <w:sz w:val="20"/>
                <w:szCs w:val="20"/>
                <w:lang w:eastAsia="ru-RU"/>
              </w:rPr>
              <w:t>ишневского,1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989.5</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Ипподромная,37</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Пер</w:t>
            </w:r>
            <w:proofErr w:type="gramStart"/>
            <w:r w:rsidRPr="00626DB5">
              <w:rPr>
                <w:rFonts w:eastAsia="Times New Roman" w:cs="Arial"/>
                <w:spacing w:val="0"/>
                <w:sz w:val="20"/>
                <w:szCs w:val="20"/>
                <w:lang w:eastAsia="ru-RU"/>
              </w:rPr>
              <w:t>.В</w:t>
            </w:r>
            <w:proofErr w:type="gramEnd"/>
            <w:r w:rsidRPr="00626DB5">
              <w:rPr>
                <w:rFonts w:eastAsia="Times New Roman" w:cs="Arial"/>
                <w:spacing w:val="0"/>
                <w:sz w:val="20"/>
                <w:szCs w:val="20"/>
                <w:lang w:eastAsia="ru-RU"/>
              </w:rPr>
              <w:t>оскресенский,29 «б»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303.0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Вилонова,40</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1652.7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4.1%</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4.1%</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4.1%</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2-ой Тульский пер.,5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908.7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Тульская,78 «в»</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779.7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Чижевского,12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345.6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Калужская,6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106.8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Школьная,7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575.9</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Дзержинского,83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Московская, 31а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673.1</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Московская,14</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888.3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Никитина,95б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1867.3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Кирова,67а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lastRenderedPageBreak/>
              <w:t>Пл. Победы,9а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Мичурина,9в</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779.2</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Луначарского,6а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Пролетарская,111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с</w:t>
            </w:r>
            <w:proofErr w:type="gramStart"/>
            <w:r w:rsidRPr="00626DB5">
              <w:rPr>
                <w:rFonts w:eastAsia="Times New Roman" w:cs="Arial"/>
                <w:spacing w:val="0"/>
                <w:sz w:val="20"/>
                <w:szCs w:val="20"/>
                <w:lang w:eastAsia="ru-RU"/>
              </w:rPr>
              <w:t>.Р</w:t>
            </w:r>
            <w:proofErr w:type="gramEnd"/>
            <w:r w:rsidRPr="00626DB5">
              <w:rPr>
                <w:rFonts w:eastAsia="Times New Roman" w:cs="Arial"/>
                <w:spacing w:val="0"/>
                <w:sz w:val="20"/>
                <w:szCs w:val="20"/>
                <w:lang w:eastAsia="ru-RU"/>
              </w:rPr>
              <w:t>осва,ул.Московская,9а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1497.6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Театральная,4г</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186.7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Кутузова,4а</w:t>
            </w:r>
          </w:p>
        </w:tc>
        <w:tc>
          <w:tcPr>
            <w:tcW w:w="2020" w:type="dxa"/>
            <w:tcBorders>
              <w:top w:val="nil"/>
              <w:left w:val="nil"/>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1454.3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.К</w:t>
            </w:r>
            <w:proofErr w:type="gramEnd"/>
            <w:r w:rsidRPr="00626DB5">
              <w:rPr>
                <w:rFonts w:eastAsia="Times New Roman" w:cs="Arial"/>
                <w:spacing w:val="0"/>
                <w:sz w:val="20"/>
                <w:szCs w:val="20"/>
                <w:lang w:eastAsia="ru-RU"/>
              </w:rPr>
              <w:t>ропоткина,4а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194.9</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пер</w:t>
            </w:r>
            <w:proofErr w:type="gramStart"/>
            <w:r w:rsidRPr="00626DB5">
              <w:rPr>
                <w:rFonts w:eastAsia="Times New Roman" w:cs="Arial"/>
                <w:spacing w:val="0"/>
                <w:sz w:val="20"/>
                <w:szCs w:val="20"/>
                <w:lang w:eastAsia="ru-RU"/>
              </w:rPr>
              <w:t>.В</w:t>
            </w:r>
            <w:proofErr w:type="gramEnd"/>
            <w:r w:rsidRPr="00626DB5">
              <w:rPr>
                <w:rFonts w:eastAsia="Times New Roman" w:cs="Arial"/>
                <w:spacing w:val="0"/>
                <w:sz w:val="20"/>
                <w:szCs w:val="20"/>
                <w:lang w:eastAsia="ru-RU"/>
              </w:rPr>
              <w:t>оскресенский,2 «б»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503.7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ОЛ« Белка »</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53.9</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Беговая,15</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1134.4</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Сан. Калуга-бор,3</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473.2</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Вишневского,3а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пер. Вишневского,3</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2332.3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 xml:space="preserve">ул. Калуга-Бор, 15а      </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164.6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Светлая, 58</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606.4</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с</w:t>
            </w:r>
            <w:proofErr w:type="gramStart"/>
            <w:r w:rsidRPr="00626DB5">
              <w:rPr>
                <w:rFonts w:eastAsia="Times New Roman" w:cs="Arial"/>
                <w:spacing w:val="0"/>
                <w:sz w:val="20"/>
                <w:szCs w:val="20"/>
                <w:lang w:eastAsia="ru-RU"/>
              </w:rPr>
              <w:t>.С</w:t>
            </w:r>
            <w:proofErr w:type="gramEnd"/>
            <w:r w:rsidRPr="00626DB5">
              <w:rPr>
                <w:rFonts w:eastAsia="Times New Roman" w:cs="Arial"/>
                <w:spacing w:val="0"/>
                <w:sz w:val="20"/>
                <w:szCs w:val="20"/>
                <w:lang w:eastAsia="ru-RU"/>
              </w:rPr>
              <w:t xml:space="preserve">основый Бор, 10а    </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164.2</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С. Щедрина, 80а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 xml:space="preserve">ул. Советская, 20в        </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.П</w:t>
            </w:r>
            <w:proofErr w:type="gramEnd"/>
            <w:r w:rsidRPr="00626DB5">
              <w:rPr>
                <w:rFonts w:eastAsia="Times New Roman" w:cs="Arial"/>
                <w:spacing w:val="0"/>
                <w:sz w:val="20"/>
                <w:szCs w:val="20"/>
                <w:lang w:eastAsia="ru-RU"/>
              </w:rPr>
              <w:t>естеля, 32 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.Г</w:t>
            </w:r>
            <w:proofErr w:type="gramEnd"/>
            <w:r w:rsidRPr="00626DB5">
              <w:rPr>
                <w:rFonts w:eastAsia="Times New Roman" w:cs="Arial"/>
                <w:spacing w:val="0"/>
                <w:sz w:val="20"/>
                <w:szCs w:val="20"/>
                <w:lang w:eastAsia="ru-RU"/>
              </w:rPr>
              <w:t>вардейская.15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332.8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Подвойского,7</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87.2</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.П</w:t>
            </w:r>
            <w:proofErr w:type="gramEnd"/>
            <w:r w:rsidRPr="00626DB5">
              <w:rPr>
                <w:rFonts w:eastAsia="Times New Roman" w:cs="Arial"/>
                <w:spacing w:val="0"/>
                <w:sz w:val="20"/>
                <w:szCs w:val="20"/>
                <w:lang w:eastAsia="ru-RU"/>
              </w:rPr>
              <w:t>ролетарская, 125</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177.3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81.0%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81.0%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81.0%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ул.П.Свободы,131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1116.7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.Ш</w:t>
            </w:r>
            <w:proofErr w:type="gramEnd"/>
            <w:r w:rsidRPr="00626DB5">
              <w:rPr>
                <w:rFonts w:eastAsia="Times New Roman" w:cs="Arial"/>
                <w:spacing w:val="0"/>
                <w:sz w:val="20"/>
                <w:szCs w:val="20"/>
                <w:lang w:eastAsia="ru-RU"/>
              </w:rPr>
              <w:t>ахтеров,3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1119.5</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Пер</w:t>
            </w:r>
            <w:proofErr w:type="gramStart"/>
            <w:r w:rsidRPr="00626DB5">
              <w:rPr>
                <w:rFonts w:eastAsia="Times New Roman" w:cs="Arial"/>
                <w:spacing w:val="0"/>
                <w:sz w:val="20"/>
                <w:szCs w:val="20"/>
                <w:lang w:eastAsia="ru-RU"/>
              </w:rPr>
              <w:t>.А</w:t>
            </w:r>
            <w:proofErr w:type="gramEnd"/>
            <w:r w:rsidRPr="00626DB5">
              <w:rPr>
                <w:rFonts w:eastAsia="Times New Roman" w:cs="Arial"/>
                <w:spacing w:val="0"/>
                <w:sz w:val="20"/>
                <w:szCs w:val="20"/>
                <w:lang w:eastAsia="ru-RU"/>
              </w:rPr>
              <w:t>эропортовский,1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28.5</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ул.В.Андриановой,5а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1569.6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14.8%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14.8%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14.8%</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ул.Ф.Энгельса,13а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447.7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Кирпичный завод МПС,3в</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156.5</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.О</w:t>
            </w:r>
            <w:proofErr w:type="gramEnd"/>
            <w:r w:rsidRPr="00626DB5">
              <w:rPr>
                <w:rFonts w:eastAsia="Times New Roman" w:cs="Arial"/>
                <w:spacing w:val="0"/>
                <w:sz w:val="20"/>
                <w:szCs w:val="20"/>
                <w:lang w:eastAsia="ru-RU"/>
              </w:rPr>
              <w:t>льговская,19а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М.Горького,1б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624.6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4.8%</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.Л</w:t>
            </w:r>
            <w:proofErr w:type="gramEnd"/>
            <w:r w:rsidRPr="00626DB5">
              <w:rPr>
                <w:rFonts w:eastAsia="Times New Roman" w:cs="Arial"/>
                <w:spacing w:val="0"/>
                <w:sz w:val="20"/>
                <w:szCs w:val="20"/>
                <w:lang w:eastAsia="ru-RU"/>
              </w:rPr>
              <w:t>енина,26а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453.8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0.8%</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Московская,115а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723.9</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lastRenderedPageBreak/>
              <w:t>ул</w:t>
            </w:r>
            <w:proofErr w:type="gramStart"/>
            <w:r w:rsidRPr="00626DB5">
              <w:rPr>
                <w:rFonts w:eastAsia="Times New Roman" w:cs="Arial"/>
                <w:spacing w:val="0"/>
                <w:sz w:val="20"/>
                <w:szCs w:val="20"/>
                <w:lang w:eastAsia="ru-RU"/>
              </w:rPr>
              <w:t>.Г</w:t>
            </w:r>
            <w:proofErr w:type="gramEnd"/>
            <w:r w:rsidRPr="00626DB5">
              <w:rPr>
                <w:rFonts w:eastAsia="Times New Roman" w:cs="Arial"/>
                <w:spacing w:val="0"/>
                <w:sz w:val="20"/>
                <w:szCs w:val="20"/>
                <w:lang w:eastAsia="ru-RU"/>
              </w:rPr>
              <w:t>рабцевское шоссе,22б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.Т</w:t>
            </w:r>
            <w:proofErr w:type="gramEnd"/>
            <w:r w:rsidRPr="00626DB5">
              <w:rPr>
                <w:rFonts w:eastAsia="Times New Roman" w:cs="Arial"/>
                <w:spacing w:val="0"/>
                <w:sz w:val="20"/>
                <w:szCs w:val="20"/>
                <w:lang w:eastAsia="ru-RU"/>
              </w:rPr>
              <w:t>арутинская,171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9.5</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.А</w:t>
            </w:r>
            <w:proofErr w:type="gramEnd"/>
            <w:r w:rsidRPr="00626DB5">
              <w:rPr>
                <w:rFonts w:eastAsia="Times New Roman" w:cs="Arial"/>
                <w:spacing w:val="0"/>
                <w:sz w:val="20"/>
                <w:szCs w:val="20"/>
                <w:lang w:eastAsia="ru-RU"/>
              </w:rPr>
              <w:t>эропортовская,в/ч 15506</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584.4</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.Ч</w:t>
            </w:r>
            <w:proofErr w:type="gramEnd"/>
            <w:r w:rsidRPr="00626DB5">
              <w:rPr>
                <w:rFonts w:eastAsia="Times New Roman" w:cs="Arial"/>
                <w:spacing w:val="0"/>
                <w:sz w:val="20"/>
                <w:szCs w:val="20"/>
                <w:lang w:eastAsia="ru-RU"/>
              </w:rPr>
              <w:t>ичерина,23а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2220.2</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.Б</w:t>
            </w:r>
            <w:proofErr w:type="gramEnd"/>
            <w:r w:rsidRPr="00626DB5">
              <w:rPr>
                <w:rFonts w:eastAsia="Times New Roman" w:cs="Arial"/>
                <w:spacing w:val="0"/>
                <w:sz w:val="20"/>
                <w:szCs w:val="20"/>
                <w:lang w:eastAsia="ru-RU"/>
              </w:rPr>
              <w:t>аррикад,181а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22.4</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.Т</w:t>
            </w:r>
            <w:proofErr w:type="gramEnd"/>
            <w:r w:rsidRPr="00626DB5">
              <w:rPr>
                <w:rFonts w:eastAsia="Times New Roman" w:cs="Arial"/>
                <w:spacing w:val="0"/>
                <w:sz w:val="20"/>
                <w:szCs w:val="20"/>
                <w:lang w:eastAsia="ru-RU"/>
              </w:rPr>
              <w:t>елевизионная, 2 д</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203.9</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.К</w:t>
            </w:r>
            <w:proofErr w:type="gramEnd"/>
            <w:r w:rsidRPr="00626DB5">
              <w:rPr>
                <w:rFonts w:eastAsia="Times New Roman" w:cs="Arial"/>
                <w:spacing w:val="0"/>
                <w:sz w:val="20"/>
                <w:szCs w:val="20"/>
                <w:lang w:eastAsia="ru-RU"/>
              </w:rPr>
              <w:t>ожедуба,11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336.7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.Б</w:t>
            </w:r>
            <w:proofErr w:type="gramEnd"/>
            <w:r w:rsidRPr="00626DB5">
              <w:rPr>
                <w:rFonts w:eastAsia="Times New Roman" w:cs="Arial"/>
                <w:spacing w:val="0"/>
                <w:sz w:val="20"/>
                <w:szCs w:val="20"/>
                <w:lang w:eastAsia="ru-RU"/>
              </w:rPr>
              <w:t>олотникова, 29</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348.8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.Ч</w:t>
            </w:r>
            <w:proofErr w:type="gramEnd"/>
            <w:r w:rsidRPr="00626DB5">
              <w:rPr>
                <w:rFonts w:eastAsia="Times New Roman" w:cs="Arial"/>
                <w:spacing w:val="0"/>
                <w:sz w:val="20"/>
                <w:szCs w:val="20"/>
                <w:lang w:eastAsia="ru-RU"/>
              </w:rPr>
              <w:t>ичерина,11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591.9</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.Л</w:t>
            </w:r>
            <w:proofErr w:type="gramEnd"/>
            <w:r w:rsidRPr="00626DB5">
              <w:rPr>
                <w:rFonts w:eastAsia="Times New Roman" w:cs="Arial"/>
                <w:spacing w:val="0"/>
                <w:sz w:val="20"/>
                <w:szCs w:val="20"/>
                <w:lang w:eastAsia="ru-RU"/>
              </w:rPr>
              <w:t>енина,60а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4.5</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765"/>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В.Андриановой, 64а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826.8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765"/>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Новослободская, 25а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300.6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Дубрава,14</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.Ш</w:t>
            </w:r>
            <w:proofErr w:type="gramEnd"/>
            <w:r w:rsidRPr="00626DB5">
              <w:rPr>
                <w:rFonts w:eastAsia="Times New Roman" w:cs="Arial"/>
                <w:spacing w:val="0"/>
                <w:sz w:val="20"/>
                <w:szCs w:val="20"/>
                <w:lang w:eastAsia="ru-RU"/>
              </w:rPr>
              <w:t>ирокая,51б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118.0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.Н</w:t>
            </w:r>
            <w:proofErr w:type="gramEnd"/>
            <w:r w:rsidRPr="00626DB5">
              <w:rPr>
                <w:rFonts w:eastAsia="Times New Roman" w:cs="Arial"/>
                <w:spacing w:val="0"/>
                <w:sz w:val="20"/>
                <w:szCs w:val="20"/>
                <w:lang w:eastAsia="ru-RU"/>
              </w:rPr>
              <w:t>овая стройка,1а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176.6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Пухова, 5а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639.0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Тарутинская, 231а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237.5</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22.7%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22.7%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22.7%</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.Х</w:t>
            </w:r>
            <w:proofErr w:type="gramEnd"/>
            <w:r w:rsidRPr="00626DB5">
              <w:rPr>
                <w:rFonts w:eastAsia="Times New Roman" w:cs="Arial"/>
                <w:spacing w:val="0"/>
                <w:sz w:val="20"/>
                <w:szCs w:val="20"/>
                <w:lang w:eastAsia="ru-RU"/>
              </w:rPr>
              <w:t>рустальная, 18а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942.5</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42.6%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42.6%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42.6%</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Взлетная, 46</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212.9</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Маяковского, 59</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408.8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 xml:space="preserve"> ул. Маршала Жукова, 40а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612.2</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Маяковского, 35</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.Х</w:t>
            </w:r>
            <w:proofErr w:type="gramEnd"/>
            <w:r w:rsidRPr="00626DB5">
              <w:rPr>
                <w:rFonts w:eastAsia="Times New Roman" w:cs="Arial"/>
                <w:spacing w:val="0"/>
                <w:sz w:val="20"/>
                <w:szCs w:val="20"/>
                <w:lang w:eastAsia="ru-RU"/>
              </w:rPr>
              <w:t>рустальная, 50а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556.1</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17.3%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17.3%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17.3%</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.С</w:t>
            </w:r>
            <w:proofErr w:type="gramEnd"/>
            <w:r w:rsidRPr="00626DB5">
              <w:rPr>
                <w:rFonts w:eastAsia="Times New Roman" w:cs="Arial"/>
                <w:spacing w:val="0"/>
                <w:sz w:val="20"/>
                <w:szCs w:val="20"/>
                <w:lang w:eastAsia="ru-RU"/>
              </w:rPr>
              <w:t>оциалистическая, 2а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1434.6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Грабцевское шоссе,77а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511.3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Б/</w:t>
            </w:r>
            <w:proofErr w:type="gramStart"/>
            <w:r w:rsidRPr="00626DB5">
              <w:rPr>
                <w:rFonts w:eastAsia="Times New Roman" w:cs="Arial"/>
                <w:spacing w:val="0"/>
                <w:sz w:val="20"/>
                <w:szCs w:val="20"/>
                <w:lang w:eastAsia="ru-RU"/>
              </w:rPr>
              <w:t>р</w:t>
            </w:r>
            <w:proofErr w:type="gramEnd"/>
            <w:r w:rsidRPr="00626DB5">
              <w:rPr>
                <w:rFonts w:eastAsia="Times New Roman" w:cs="Arial"/>
                <w:spacing w:val="0"/>
                <w:sz w:val="20"/>
                <w:szCs w:val="20"/>
                <w:lang w:eastAsia="ru-RU"/>
              </w:rPr>
              <w:t xml:space="preserve"> Энтузиастов,6б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1224.3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.Б</w:t>
            </w:r>
            <w:proofErr w:type="gramEnd"/>
            <w:r w:rsidRPr="00626DB5">
              <w:rPr>
                <w:rFonts w:eastAsia="Times New Roman" w:cs="Arial"/>
                <w:spacing w:val="0"/>
                <w:sz w:val="20"/>
                <w:szCs w:val="20"/>
                <w:lang w:eastAsia="ru-RU"/>
              </w:rPr>
              <w:t>айконурская,11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1235.0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.К</w:t>
            </w:r>
            <w:proofErr w:type="gramEnd"/>
            <w:r w:rsidRPr="00626DB5">
              <w:rPr>
                <w:rFonts w:eastAsia="Times New Roman" w:cs="Arial"/>
                <w:spacing w:val="0"/>
                <w:sz w:val="20"/>
                <w:szCs w:val="20"/>
                <w:lang w:eastAsia="ru-RU"/>
              </w:rPr>
              <w:t>ибальчича,17а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1503.7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27.6%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33.6%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39.2%</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.К</w:t>
            </w:r>
            <w:proofErr w:type="gramEnd"/>
            <w:r w:rsidRPr="00626DB5">
              <w:rPr>
                <w:rFonts w:eastAsia="Times New Roman" w:cs="Arial"/>
                <w:spacing w:val="0"/>
                <w:sz w:val="20"/>
                <w:szCs w:val="20"/>
                <w:lang w:eastAsia="ru-RU"/>
              </w:rPr>
              <w:t>убяка,3а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1137.9</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.М</w:t>
            </w:r>
            <w:proofErr w:type="gramEnd"/>
            <w:r w:rsidRPr="00626DB5">
              <w:rPr>
                <w:rFonts w:eastAsia="Times New Roman" w:cs="Arial"/>
                <w:spacing w:val="0"/>
                <w:sz w:val="20"/>
                <w:szCs w:val="20"/>
                <w:lang w:eastAsia="ru-RU"/>
              </w:rPr>
              <w:t>осковская,299в</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295.7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lastRenderedPageBreak/>
              <w:t>ул</w:t>
            </w:r>
            <w:proofErr w:type="gramStart"/>
            <w:r w:rsidRPr="00626DB5">
              <w:rPr>
                <w:rFonts w:eastAsia="Times New Roman" w:cs="Arial"/>
                <w:spacing w:val="0"/>
                <w:sz w:val="20"/>
                <w:szCs w:val="20"/>
                <w:lang w:eastAsia="ru-RU"/>
              </w:rPr>
              <w:t>.Д</w:t>
            </w:r>
            <w:proofErr w:type="gramEnd"/>
            <w:r w:rsidRPr="00626DB5">
              <w:rPr>
                <w:rFonts w:eastAsia="Times New Roman" w:cs="Arial"/>
                <w:spacing w:val="0"/>
                <w:sz w:val="20"/>
                <w:szCs w:val="20"/>
                <w:lang w:eastAsia="ru-RU"/>
              </w:rPr>
              <w:t>орожная,6а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612.3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0.5%</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0.5%</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0.5%</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.М</w:t>
            </w:r>
            <w:proofErr w:type="gramEnd"/>
            <w:r w:rsidRPr="00626DB5">
              <w:rPr>
                <w:rFonts w:eastAsia="Times New Roman" w:cs="Arial"/>
                <w:spacing w:val="0"/>
                <w:sz w:val="20"/>
                <w:szCs w:val="20"/>
                <w:lang w:eastAsia="ru-RU"/>
              </w:rPr>
              <w:t>осковская,317а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635.8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11.0%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11.0%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11.0%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д. Канищево</w:t>
            </w:r>
            <w:proofErr w:type="gramStart"/>
            <w:r w:rsidRPr="00626DB5">
              <w:rPr>
                <w:rFonts w:eastAsia="Times New Roman" w:cs="Arial"/>
                <w:spacing w:val="0"/>
                <w:sz w:val="20"/>
                <w:szCs w:val="20"/>
                <w:lang w:eastAsia="ru-RU"/>
              </w:rPr>
              <w:t>,у</w:t>
            </w:r>
            <w:proofErr w:type="gramEnd"/>
            <w:r w:rsidRPr="00626DB5">
              <w:rPr>
                <w:rFonts w:eastAsia="Times New Roman" w:cs="Arial"/>
                <w:spacing w:val="0"/>
                <w:sz w:val="20"/>
                <w:szCs w:val="20"/>
                <w:lang w:eastAsia="ru-RU"/>
              </w:rPr>
              <w:t>л. Новая,41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371.0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33.7%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33.7%</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.Н</w:t>
            </w:r>
            <w:proofErr w:type="gramEnd"/>
            <w:r w:rsidRPr="00626DB5">
              <w:rPr>
                <w:rFonts w:eastAsia="Times New Roman" w:cs="Arial"/>
                <w:spacing w:val="0"/>
                <w:sz w:val="20"/>
                <w:szCs w:val="20"/>
                <w:lang w:eastAsia="ru-RU"/>
              </w:rPr>
              <w:t>ижняя Усадебная,2</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2739.4</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Гурьянова, 59а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286.6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Муратовский щебзавод,19а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.С</w:t>
            </w:r>
            <w:proofErr w:type="gramEnd"/>
            <w:r w:rsidRPr="00626DB5">
              <w:rPr>
                <w:rFonts w:eastAsia="Times New Roman" w:cs="Arial"/>
                <w:spacing w:val="0"/>
                <w:sz w:val="20"/>
                <w:szCs w:val="20"/>
                <w:lang w:eastAsia="ru-RU"/>
              </w:rPr>
              <w:t>оветская, 3б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55.4</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765"/>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д. Лихун, п. Молодежный ул. Губернская,25</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Проезд 1-й Академический ,29</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10195.9</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17.3%</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23.9%</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ул.В.Восстания,12</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14607.4</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4.6%</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д</w:t>
            </w:r>
            <w:proofErr w:type="gramStart"/>
            <w:r w:rsidRPr="00626DB5">
              <w:rPr>
                <w:rFonts w:eastAsia="Times New Roman" w:cs="Arial"/>
                <w:spacing w:val="0"/>
                <w:sz w:val="20"/>
                <w:szCs w:val="20"/>
                <w:lang w:eastAsia="ru-RU"/>
              </w:rPr>
              <w:t>.Ш</w:t>
            </w:r>
            <w:proofErr w:type="gramEnd"/>
            <w:r w:rsidRPr="00626DB5">
              <w:rPr>
                <w:rFonts w:eastAsia="Times New Roman" w:cs="Arial"/>
                <w:spacing w:val="0"/>
                <w:sz w:val="20"/>
                <w:szCs w:val="20"/>
                <w:lang w:eastAsia="ru-RU"/>
              </w:rPr>
              <w:t>опино</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903.8</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д</w:t>
            </w:r>
            <w:proofErr w:type="gramStart"/>
            <w:r w:rsidRPr="00626DB5">
              <w:rPr>
                <w:rFonts w:eastAsia="Times New Roman" w:cs="Arial"/>
                <w:spacing w:val="0"/>
                <w:sz w:val="20"/>
                <w:szCs w:val="20"/>
                <w:lang w:eastAsia="ru-RU"/>
              </w:rPr>
              <w:t>.К</w:t>
            </w:r>
            <w:proofErr w:type="gramEnd"/>
            <w:r w:rsidRPr="00626DB5">
              <w:rPr>
                <w:rFonts w:eastAsia="Times New Roman" w:cs="Arial"/>
                <w:spacing w:val="0"/>
                <w:sz w:val="20"/>
                <w:szCs w:val="20"/>
                <w:lang w:eastAsia="ru-RU"/>
              </w:rPr>
              <w:t>олюпаново,15а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586.2</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пос</w:t>
            </w:r>
            <w:proofErr w:type="gramStart"/>
            <w:r w:rsidRPr="00626DB5">
              <w:rPr>
                <w:rFonts w:eastAsia="Times New Roman" w:cs="Arial"/>
                <w:spacing w:val="0"/>
                <w:sz w:val="20"/>
                <w:szCs w:val="20"/>
                <w:lang w:eastAsia="ru-RU"/>
              </w:rPr>
              <w:t>.Р</w:t>
            </w:r>
            <w:proofErr w:type="gramEnd"/>
            <w:r w:rsidRPr="00626DB5">
              <w:rPr>
                <w:rFonts w:eastAsia="Times New Roman" w:cs="Arial"/>
                <w:spacing w:val="0"/>
                <w:sz w:val="20"/>
                <w:szCs w:val="20"/>
                <w:lang w:eastAsia="ru-RU"/>
              </w:rPr>
              <w:t xml:space="preserve">омодановские      дворики,55  </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.Т</w:t>
            </w:r>
            <w:proofErr w:type="gramEnd"/>
            <w:r w:rsidRPr="00626DB5">
              <w:rPr>
                <w:rFonts w:eastAsia="Times New Roman" w:cs="Arial"/>
                <w:spacing w:val="0"/>
                <w:sz w:val="20"/>
                <w:szCs w:val="20"/>
                <w:lang w:eastAsia="ru-RU"/>
              </w:rPr>
              <w:t>ульское шоссе,28а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294.7</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12.0%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11.0%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11.0%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w:t>
            </w:r>
            <w:proofErr w:type="gramStart"/>
            <w:r w:rsidRPr="00626DB5">
              <w:rPr>
                <w:rFonts w:eastAsia="Times New Roman" w:cs="Arial"/>
                <w:spacing w:val="0"/>
                <w:sz w:val="20"/>
                <w:szCs w:val="20"/>
                <w:lang w:eastAsia="ru-RU"/>
              </w:rPr>
              <w:t>.О</w:t>
            </w:r>
            <w:proofErr w:type="gramEnd"/>
            <w:r w:rsidRPr="00626DB5">
              <w:rPr>
                <w:rFonts w:eastAsia="Times New Roman" w:cs="Arial"/>
                <w:spacing w:val="0"/>
                <w:sz w:val="20"/>
                <w:szCs w:val="20"/>
                <w:lang w:eastAsia="ru-RU"/>
              </w:rPr>
              <w:t>доевское шоссе,5а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186.0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65 лет Победы,51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248.2</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ТЭЦ-1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3146.9</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7.6%</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88.0%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95.0%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ТЭЦ-КТЗ-25</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Грабцевское шоссе, 174</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Тепличная, 22</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КЭМЗ</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Малинники</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Грабцевское шоссе, 31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Ленина, 23</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525"/>
        </w:trPr>
        <w:tc>
          <w:tcPr>
            <w:tcW w:w="3853" w:type="dxa"/>
            <w:tcBorders>
              <w:top w:val="nil"/>
              <w:left w:val="single" w:sz="4" w:space="0" w:color="auto"/>
              <w:bottom w:val="single" w:sz="4" w:space="0" w:color="auto"/>
              <w:right w:val="single" w:sz="4" w:space="0" w:color="auto"/>
            </w:tcBorders>
            <w:shd w:val="clear" w:color="auto" w:fill="auto"/>
            <w:vAlign w:val="bottom"/>
            <w:hideMark/>
          </w:tcPr>
          <w:p w:rsidR="00626DB5" w:rsidRPr="00626DB5" w:rsidRDefault="00626DB5" w:rsidP="00626DB5">
            <w:pPr>
              <w:widowControl/>
              <w:adjustRightInd/>
              <w:spacing w:before="0" w:after="0"/>
              <w:ind w:firstLine="0"/>
              <w:jc w:val="left"/>
              <w:textAlignment w:val="auto"/>
              <w:rPr>
                <w:rFonts w:eastAsia="Times New Roman" w:cs="Arial"/>
                <w:color w:val="000000"/>
                <w:spacing w:val="0"/>
                <w:sz w:val="20"/>
                <w:szCs w:val="20"/>
                <w:lang w:eastAsia="ru-RU"/>
              </w:rPr>
            </w:pPr>
            <w:r w:rsidRPr="00626DB5">
              <w:rPr>
                <w:rFonts w:eastAsia="Times New Roman" w:cs="Arial"/>
                <w:color w:val="000000"/>
                <w:spacing w:val="0"/>
                <w:sz w:val="20"/>
                <w:szCs w:val="20"/>
                <w:lang w:eastAsia="ru-RU"/>
              </w:rPr>
              <w:t>Котельная по ул. Механизаторов, 38</w:t>
            </w:r>
          </w:p>
        </w:tc>
        <w:tc>
          <w:tcPr>
            <w:tcW w:w="2020"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left"/>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vAlign w:val="bottom"/>
            <w:hideMark/>
          </w:tcPr>
          <w:p w:rsidR="00626DB5" w:rsidRPr="00626DB5" w:rsidRDefault="00626DB5" w:rsidP="00626DB5">
            <w:pPr>
              <w:widowControl/>
              <w:adjustRightInd/>
              <w:spacing w:before="0" w:after="0"/>
              <w:ind w:firstLine="0"/>
              <w:jc w:val="left"/>
              <w:textAlignment w:val="auto"/>
              <w:rPr>
                <w:rFonts w:eastAsia="Times New Roman" w:cs="Arial"/>
                <w:color w:val="000000"/>
                <w:spacing w:val="0"/>
                <w:sz w:val="20"/>
                <w:szCs w:val="20"/>
                <w:lang w:eastAsia="ru-RU"/>
              </w:rPr>
            </w:pPr>
            <w:r w:rsidRPr="00626DB5">
              <w:rPr>
                <w:rFonts w:eastAsia="Times New Roman" w:cs="Arial"/>
                <w:color w:val="000000"/>
                <w:spacing w:val="0"/>
                <w:sz w:val="20"/>
                <w:szCs w:val="20"/>
                <w:lang w:eastAsia="ru-RU"/>
              </w:rPr>
              <w:t>КЗТА</w:t>
            </w:r>
          </w:p>
        </w:tc>
        <w:tc>
          <w:tcPr>
            <w:tcW w:w="2020"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left"/>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Новый источник №1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Новый источник №2</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left"/>
              <w:textAlignment w:val="auto"/>
              <w:rPr>
                <w:rFonts w:eastAsia="Times New Roman" w:cs="Arial"/>
                <w:b/>
                <w:bCs/>
                <w:spacing w:val="0"/>
                <w:sz w:val="20"/>
                <w:szCs w:val="20"/>
                <w:lang w:eastAsia="ru-RU"/>
              </w:rPr>
            </w:pPr>
            <w:r w:rsidRPr="00626DB5">
              <w:rPr>
                <w:rFonts w:eastAsia="Times New Roman" w:cs="Arial"/>
                <w:b/>
                <w:bCs/>
                <w:spacing w:val="0"/>
                <w:sz w:val="20"/>
                <w:szCs w:val="20"/>
                <w:lang w:eastAsia="ru-RU"/>
              </w:rPr>
              <w:t>Новая котельная в мкр. Тепличный</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626DB5" w:rsidRPr="00626DB5" w:rsidTr="00626DB5">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left"/>
              <w:textAlignment w:val="auto"/>
              <w:rPr>
                <w:rFonts w:eastAsia="Times New Roman" w:cs="Arial"/>
                <w:b/>
                <w:bCs/>
                <w:spacing w:val="0"/>
                <w:sz w:val="20"/>
                <w:szCs w:val="20"/>
                <w:lang w:eastAsia="ru-RU"/>
              </w:rPr>
            </w:pPr>
            <w:r w:rsidRPr="00626DB5">
              <w:rPr>
                <w:rFonts w:eastAsia="Times New Roman" w:cs="Arial"/>
                <w:b/>
                <w:bCs/>
                <w:spacing w:val="0"/>
                <w:sz w:val="20"/>
                <w:szCs w:val="20"/>
                <w:lang w:eastAsia="ru-RU"/>
              </w:rPr>
              <w:t>Новая котельная (Грабцевское шоссе)</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669"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bl>
    <w:p w:rsidR="00FB1A2C" w:rsidRDefault="00FB1A2C" w:rsidP="00FB1A2C">
      <w:pPr>
        <w:widowControl/>
        <w:adjustRightInd/>
        <w:spacing w:before="0" w:after="0" w:line="360" w:lineRule="auto"/>
        <w:textAlignment w:val="auto"/>
        <w:rPr>
          <w:sz w:val="24"/>
          <w:szCs w:val="24"/>
        </w:rPr>
      </w:pPr>
    </w:p>
    <w:p w:rsidR="00F15341" w:rsidRDefault="00F15341" w:rsidP="00FB1A2C">
      <w:pPr>
        <w:widowControl/>
        <w:adjustRightInd/>
        <w:spacing w:before="0" w:after="0" w:line="360" w:lineRule="auto"/>
        <w:textAlignment w:val="auto"/>
        <w:rPr>
          <w:rFonts w:eastAsia="Times New Roman"/>
          <w:color w:val="FF0000"/>
          <w:kern w:val="28"/>
          <w:sz w:val="24"/>
          <w:lang w:eastAsia="ru-RU"/>
        </w:rPr>
      </w:pPr>
      <w:r>
        <w:rPr>
          <w:rFonts w:eastAsia="Times New Roman"/>
          <w:color w:val="FF0000"/>
          <w:kern w:val="28"/>
          <w:sz w:val="24"/>
          <w:lang w:eastAsia="ru-RU"/>
        </w:rPr>
        <w:br w:type="page"/>
      </w:r>
    </w:p>
    <w:p w:rsidR="003B461E" w:rsidRPr="003B461E" w:rsidRDefault="003B461E" w:rsidP="00FB1A2C">
      <w:pPr>
        <w:widowControl/>
        <w:adjustRightInd/>
        <w:spacing w:before="0" w:after="0" w:line="360" w:lineRule="auto"/>
        <w:textAlignment w:val="auto"/>
        <w:rPr>
          <w:rFonts w:eastAsia="Times New Roman"/>
          <w:kern w:val="28"/>
          <w:sz w:val="24"/>
          <w:lang w:eastAsia="ru-RU"/>
        </w:rPr>
      </w:pPr>
      <w:r w:rsidRPr="003B461E">
        <w:rPr>
          <w:rFonts w:eastAsia="Times New Roman"/>
          <w:kern w:val="28"/>
          <w:sz w:val="24"/>
          <w:lang w:eastAsia="ru-RU"/>
        </w:rPr>
        <w:lastRenderedPageBreak/>
        <w:t xml:space="preserve">Перспективные </w:t>
      </w:r>
      <w:r>
        <w:rPr>
          <w:rFonts w:eastAsia="Times New Roman"/>
          <w:kern w:val="28"/>
          <w:sz w:val="24"/>
          <w:lang w:eastAsia="ru-RU"/>
        </w:rPr>
        <w:t>объемы теплоносителя, используемого в системах теплоснабжения источников муниципального образования «Город Калуга» представлены в таблице 2.3.</w:t>
      </w:r>
    </w:p>
    <w:p w:rsidR="00F15341" w:rsidRDefault="00F15341" w:rsidP="00F15341">
      <w:pPr>
        <w:widowControl/>
        <w:adjustRightInd/>
        <w:spacing w:before="0" w:after="0" w:line="360" w:lineRule="auto"/>
        <w:textAlignment w:val="auto"/>
        <w:rPr>
          <w:rFonts w:eastAsia="Times New Roman"/>
          <w:color w:val="FF0000"/>
          <w:kern w:val="28"/>
          <w:sz w:val="24"/>
          <w:lang w:eastAsia="ru-RU"/>
        </w:rPr>
        <w:sectPr w:rsidR="00F15341" w:rsidSect="009B3FFE">
          <w:footerReference w:type="even" r:id="rId17"/>
          <w:pgSz w:w="11906" w:h="16838" w:code="9"/>
          <w:pgMar w:top="851" w:right="1134" w:bottom="1134" w:left="1701" w:header="510" w:footer="692" w:gutter="0"/>
          <w:cols w:space="708"/>
          <w:docGrid w:linePitch="360"/>
        </w:sectPr>
      </w:pPr>
    </w:p>
    <w:p w:rsidR="00F15341" w:rsidRDefault="00F15341" w:rsidP="00F600B8">
      <w:pPr>
        <w:pStyle w:val="aff7"/>
      </w:pPr>
      <w:bookmarkStart w:id="27" w:name="_Toc336021273"/>
      <w:bookmarkStart w:id="28" w:name="_Toc357003901"/>
      <w:bookmarkStart w:id="29" w:name="_Toc374371948"/>
      <w:r w:rsidRPr="00F600B8">
        <w:lastRenderedPageBreak/>
        <w:t xml:space="preserve">Таблица </w:t>
      </w:r>
      <w:r w:rsidR="004A2E1B">
        <w:fldChar w:fldCharType="begin"/>
      </w:r>
      <w:r w:rsidR="00C03D96">
        <w:instrText xml:space="preserve"> STYLEREF 1 \s </w:instrText>
      </w:r>
      <w:r w:rsidR="004A2E1B">
        <w:fldChar w:fldCharType="separate"/>
      </w:r>
      <w:r w:rsidR="003B461E">
        <w:rPr>
          <w:noProof/>
        </w:rPr>
        <w:t>2</w:t>
      </w:r>
      <w:r w:rsidR="004A2E1B">
        <w:fldChar w:fldCharType="end"/>
      </w:r>
      <w:r w:rsidRPr="00F600B8">
        <w:t>.</w:t>
      </w:r>
      <w:r w:rsidR="004A2E1B">
        <w:fldChar w:fldCharType="begin"/>
      </w:r>
      <w:r w:rsidR="00C03D96">
        <w:instrText xml:space="preserve"> SEQ Таблица \* ARABIC \s 1 </w:instrText>
      </w:r>
      <w:r w:rsidR="004A2E1B">
        <w:fldChar w:fldCharType="separate"/>
      </w:r>
      <w:r w:rsidR="003B461E">
        <w:rPr>
          <w:noProof/>
        </w:rPr>
        <w:t>3</w:t>
      </w:r>
      <w:r w:rsidR="004A2E1B">
        <w:fldChar w:fldCharType="end"/>
      </w:r>
      <w:r w:rsidRPr="00F600B8">
        <w:t xml:space="preserve"> – Перспективные </w:t>
      </w:r>
      <w:bookmarkEnd w:id="27"/>
      <w:bookmarkEnd w:id="28"/>
      <w:r w:rsidR="003B461E">
        <w:t>объемы теплоносителя, используемого в системах теплоснабжения</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657"/>
        <w:gridCol w:w="657"/>
        <w:gridCol w:w="657"/>
        <w:gridCol w:w="657"/>
        <w:gridCol w:w="657"/>
        <w:gridCol w:w="657"/>
        <w:gridCol w:w="657"/>
        <w:gridCol w:w="657"/>
        <w:gridCol w:w="657"/>
        <w:gridCol w:w="657"/>
        <w:gridCol w:w="657"/>
        <w:gridCol w:w="657"/>
        <w:gridCol w:w="657"/>
        <w:gridCol w:w="657"/>
        <w:gridCol w:w="657"/>
        <w:gridCol w:w="658"/>
        <w:gridCol w:w="657"/>
      </w:tblGrid>
      <w:tr w:rsidR="004244FF" w:rsidRPr="00C56B2D" w:rsidTr="004244FF">
        <w:trPr>
          <w:cantSplit/>
          <w:trHeight w:val="566"/>
          <w:tblHeader/>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.В</w:t>
            </w:r>
            <w:proofErr w:type="gramEnd"/>
            <w:r w:rsidRPr="00C56B2D">
              <w:rPr>
                <w:rFonts w:eastAsia="Times New Roman" w:cs="Arial"/>
                <w:b/>
                <w:bCs/>
                <w:color w:val="000000"/>
                <w:spacing w:val="0"/>
                <w:sz w:val="18"/>
                <w:szCs w:val="20"/>
                <w:lang w:eastAsia="ru-RU"/>
              </w:rPr>
              <w:t>ишневского,1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Ипподромная,37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Пер</w:t>
            </w:r>
            <w:proofErr w:type="gramStart"/>
            <w:r w:rsidRPr="00C56B2D">
              <w:rPr>
                <w:rFonts w:eastAsia="Times New Roman" w:cs="Arial"/>
                <w:b/>
                <w:bCs/>
                <w:color w:val="000000"/>
                <w:spacing w:val="0"/>
                <w:sz w:val="18"/>
                <w:szCs w:val="20"/>
                <w:lang w:eastAsia="ru-RU"/>
              </w:rPr>
              <w:t>.В</w:t>
            </w:r>
            <w:proofErr w:type="gramEnd"/>
            <w:r w:rsidRPr="00C56B2D">
              <w:rPr>
                <w:rFonts w:eastAsia="Times New Roman" w:cs="Arial"/>
                <w:b/>
                <w:bCs/>
                <w:color w:val="000000"/>
                <w:spacing w:val="0"/>
                <w:sz w:val="18"/>
                <w:szCs w:val="20"/>
                <w:lang w:eastAsia="ru-RU"/>
              </w:rPr>
              <w:t>оскресенский,29 «б»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Вилонова,40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2-ой </w:t>
            </w:r>
            <w:proofErr w:type="gramStart"/>
            <w:r w:rsidRPr="00C56B2D">
              <w:rPr>
                <w:rFonts w:eastAsia="Times New Roman" w:cs="Arial"/>
                <w:b/>
                <w:bCs/>
                <w:color w:val="000000"/>
                <w:spacing w:val="0"/>
                <w:sz w:val="18"/>
                <w:szCs w:val="20"/>
                <w:lang w:eastAsia="ru-RU"/>
              </w:rPr>
              <w:t>Тульский</w:t>
            </w:r>
            <w:proofErr w:type="gramEnd"/>
            <w:r w:rsidRPr="00C56B2D">
              <w:rPr>
                <w:rFonts w:eastAsia="Times New Roman" w:cs="Arial"/>
                <w:b/>
                <w:bCs/>
                <w:color w:val="000000"/>
                <w:spacing w:val="0"/>
                <w:sz w:val="18"/>
                <w:szCs w:val="20"/>
                <w:lang w:eastAsia="ru-RU"/>
              </w:rPr>
              <w:t xml:space="preserve"> пер.,5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Тульская,78 «в»</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Чижевского,12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Калужская,6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Школьная,7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Дзержинского,83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Московская, 31а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Московская,14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Никитина,95б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Кирова,67а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13184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w:t>
            </w:r>
            <w:proofErr w:type="gramStart"/>
            <w:r w:rsidRPr="00C56B2D">
              <w:rPr>
                <w:rFonts w:eastAsia="Times New Roman" w:cs="Arial"/>
                <w:b/>
                <w:bCs/>
                <w:color w:val="000000"/>
                <w:spacing w:val="0"/>
                <w:sz w:val="18"/>
                <w:szCs w:val="20"/>
                <w:lang w:eastAsia="ru-RU"/>
              </w:rPr>
              <w:t xml:space="preserve"> П</w:t>
            </w:r>
            <w:proofErr w:type="gramEnd"/>
            <w:r w:rsidRPr="00C56B2D">
              <w:rPr>
                <w:rFonts w:eastAsia="Times New Roman" w:cs="Arial"/>
                <w:b/>
                <w:bCs/>
                <w:color w:val="000000"/>
                <w:spacing w:val="0"/>
                <w:sz w:val="18"/>
                <w:szCs w:val="20"/>
                <w:lang w:eastAsia="ru-RU"/>
              </w:rPr>
              <w:t>л. Победы,9а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Мичурина,9в</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Луначарского,6а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Пролетарская,111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с</w:t>
            </w:r>
            <w:proofErr w:type="gramStart"/>
            <w:r w:rsidRPr="00C56B2D">
              <w:rPr>
                <w:rFonts w:eastAsia="Times New Roman" w:cs="Arial"/>
                <w:b/>
                <w:bCs/>
                <w:color w:val="000000"/>
                <w:spacing w:val="0"/>
                <w:sz w:val="18"/>
                <w:szCs w:val="20"/>
                <w:lang w:eastAsia="ru-RU"/>
              </w:rPr>
              <w:t>.Р</w:t>
            </w:r>
            <w:proofErr w:type="gramEnd"/>
            <w:r w:rsidRPr="00C56B2D">
              <w:rPr>
                <w:rFonts w:eastAsia="Times New Roman" w:cs="Arial"/>
                <w:b/>
                <w:bCs/>
                <w:color w:val="000000"/>
                <w:spacing w:val="0"/>
                <w:sz w:val="18"/>
                <w:szCs w:val="20"/>
                <w:lang w:eastAsia="ru-RU"/>
              </w:rPr>
              <w:t>осва,ул.Московская,9а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Театральная,4г</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Кутузова,4а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.К</w:t>
            </w:r>
            <w:proofErr w:type="gramEnd"/>
            <w:r w:rsidRPr="00C56B2D">
              <w:rPr>
                <w:rFonts w:eastAsia="Times New Roman" w:cs="Arial"/>
                <w:b/>
                <w:bCs/>
                <w:color w:val="000000"/>
                <w:spacing w:val="0"/>
                <w:sz w:val="18"/>
                <w:szCs w:val="20"/>
                <w:lang w:eastAsia="ru-RU"/>
              </w:rPr>
              <w:t>ропоткина,4а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пер</w:t>
            </w:r>
            <w:proofErr w:type="gramStart"/>
            <w:r w:rsidRPr="00C56B2D">
              <w:rPr>
                <w:rFonts w:eastAsia="Times New Roman" w:cs="Arial"/>
                <w:b/>
                <w:bCs/>
                <w:color w:val="000000"/>
                <w:spacing w:val="0"/>
                <w:sz w:val="18"/>
                <w:szCs w:val="20"/>
                <w:lang w:eastAsia="ru-RU"/>
              </w:rPr>
              <w:t>.В</w:t>
            </w:r>
            <w:proofErr w:type="gramEnd"/>
            <w:r w:rsidRPr="00C56B2D">
              <w:rPr>
                <w:rFonts w:eastAsia="Times New Roman" w:cs="Arial"/>
                <w:b/>
                <w:bCs/>
                <w:color w:val="000000"/>
                <w:spacing w:val="0"/>
                <w:sz w:val="18"/>
                <w:szCs w:val="20"/>
                <w:lang w:eastAsia="ru-RU"/>
              </w:rPr>
              <w:t>оскресенский,2 «б»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ОЛ« Белка »</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Беговая,15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Сан. Калуга-бор,3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Вишневского,3а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пер. Вишневского,3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ул. Калуга-Бор, 15а      </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Светлая, 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с</w:t>
            </w:r>
            <w:proofErr w:type="gramStart"/>
            <w:r w:rsidRPr="00C56B2D">
              <w:rPr>
                <w:rFonts w:eastAsia="Times New Roman" w:cs="Arial"/>
                <w:b/>
                <w:bCs/>
                <w:color w:val="000000"/>
                <w:spacing w:val="0"/>
                <w:sz w:val="18"/>
                <w:szCs w:val="20"/>
                <w:lang w:eastAsia="ru-RU"/>
              </w:rPr>
              <w:t>.С</w:t>
            </w:r>
            <w:proofErr w:type="gramEnd"/>
            <w:r w:rsidRPr="00C56B2D">
              <w:rPr>
                <w:rFonts w:eastAsia="Times New Roman" w:cs="Arial"/>
                <w:b/>
                <w:bCs/>
                <w:color w:val="000000"/>
                <w:spacing w:val="0"/>
                <w:sz w:val="18"/>
                <w:szCs w:val="20"/>
                <w:lang w:eastAsia="ru-RU"/>
              </w:rPr>
              <w:t xml:space="preserve">основый Бор, 10а    </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С. Щедрина, 80а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ул. Советская, 20в        </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5737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6130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5737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.П</w:t>
            </w:r>
            <w:proofErr w:type="gramEnd"/>
            <w:r w:rsidRPr="00C56B2D">
              <w:rPr>
                <w:rFonts w:eastAsia="Times New Roman" w:cs="Arial"/>
                <w:b/>
                <w:bCs/>
                <w:color w:val="000000"/>
                <w:spacing w:val="0"/>
                <w:sz w:val="18"/>
                <w:szCs w:val="20"/>
                <w:lang w:eastAsia="ru-RU"/>
              </w:rPr>
              <w:t>естеля, 32 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.Г</w:t>
            </w:r>
            <w:proofErr w:type="gramEnd"/>
            <w:r w:rsidRPr="00C56B2D">
              <w:rPr>
                <w:rFonts w:eastAsia="Times New Roman" w:cs="Arial"/>
                <w:b/>
                <w:bCs/>
                <w:color w:val="000000"/>
                <w:spacing w:val="0"/>
                <w:sz w:val="18"/>
                <w:szCs w:val="20"/>
                <w:lang w:eastAsia="ru-RU"/>
              </w:rPr>
              <w:t>вардейская.15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Подвойского,7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.П</w:t>
            </w:r>
            <w:proofErr w:type="gramEnd"/>
            <w:r w:rsidRPr="00C56B2D">
              <w:rPr>
                <w:rFonts w:eastAsia="Times New Roman" w:cs="Arial"/>
                <w:b/>
                <w:bCs/>
                <w:color w:val="000000"/>
                <w:spacing w:val="0"/>
                <w:sz w:val="18"/>
                <w:szCs w:val="20"/>
                <w:lang w:eastAsia="ru-RU"/>
              </w:rPr>
              <w:t>ролетарская, 125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lastRenderedPageBreak/>
              <w:t>Котельная ул.П.Свободы,131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.Ш</w:t>
            </w:r>
            <w:proofErr w:type="gramEnd"/>
            <w:r w:rsidRPr="00C56B2D">
              <w:rPr>
                <w:rFonts w:eastAsia="Times New Roman" w:cs="Arial"/>
                <w:b/>
                <w:bCs/>
                <w:color w:val="000000"/>
                <w:spacing w:val="0"/>
                <w:sz w:val="18"/>
                <w:szCs w:val="20"/>
                <w:lang w:eastAsia="ru-RU"/>
              </w:rPr>
              <w:t>ахтеров,3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Пер</w:t>
            </w:r>
            <w:proofErr w:type="gramStart"/>
            <w:r w:rsidRPr="00C56B2D">
              <w:rPr>
                <w:rFonts w:eastAsia="Times New Roman" w:cs="Arial"/>
                <w:b/>
                <w:bCs/>
                <w:color w:val="000000"/>
                <w:spacing w:val="0"/>
                <w:sz w:val="18"/>
                <w:szCs w:val="20"/>
                <w:lang w:eastAsia="ru-RU"/>
              </w:rPr>
              <w:t>.А</w:t>
            </w:r>
            <w:proofErr w:type="gramEnd"/>
            <w:r w:rsidRPr="00C56B2D">
              <w:rPr>
                <w:rFonts w:eastAsia="Times New Roman" w:cs="Arial"/>
                <w:b/>
                <w:bCs/>
                <w:color w:val="000000"/>
                <w:spacing w:val="0"/>
                <w:sz w:val="18"/>
                <w:szCs w:val="20"/>
                <w:lang w:eastAsia="ru-RU"/>
              </w:rPr>
              <w:t>эропортовский,1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ул.В.Андриановой,5а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ул.Ф.Энгельса,13а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Кирпичный завод МПС,3в</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.О</w:t>
            </w:r>
            <w:proofErr w:type="gramEnd"/>
            <w:r w:rsidRPr="00C56B2D">
              <w:rPr>
                <w:rFonts w:eastAsia="Times New Roman" w:cs="Arial"/>
                <w:b/>
                <w:bCs/>
                <w:color w:val="000000"/>
                <w:spacing w:val="0"/>
                <w:sz w:val="18"/>
                <w:szCs w:val="20"/>
                <w:lang w:eastAsia="ru-RU"/>
              </w:rPr>
              <w:t>льговская,19а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М.Горького,1б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.Л</w:t>
            </w:r>
            <w:proofErr w:type="gramEnd"/>
            <w:r w:rsidRPr="00C56B2D">
              <w:rPr>
                <w:rFonts w:eastAsia="Times New Roman" w:cs="Arial"/>
                <w:b/>
                <w:bCs/>
                <w:color w:val="000000"/>
                <w:spacing w:val="0"/>
                <w:sz w:val="18"/>
                <w:szCs w:val="20"/>
                <w:lang w:eastAsia="ru-RU"/>
              </w:rPr>
              <w:t>енина,26а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Московская,115а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.Г</w:t>
            </w:r>
            <w:proofErr w:type="gramEnd"/>
            <w:r w:rsidRPr="00C56B2D">
              <w:rPr>
                <w:rFonts w:eastAsia="Times New Roman" w:cs="Arial"/>
                <w:b/>
                <w:bCs/>
                <w:color w:val="000000"/>
                <w:spacing w:val="0"/>
                <w:sz w:val="18"/>
                <w:szCs w:val="20"/>
                <w:lang w:eastAsia="ru-RU"/>
              </w:rPr>
              <w:t>рабцевское шоссе,22б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.Т</w:t>
            </w:r>
            <w:proofErr w:type="gramEnd"/>
            <w:r w:rsidRPr="00C56B2D">
              <w:rPr>
                <w:rFonts w:eastAsia="Times New Roman" w:cs="Arial"/>
                <w:b/>
                <w:bCs/>
                <w:color w:val="000000"/>
                <w:spacing w:val="0"/>
                <w:sz w:val="18"/>
                <w:szCs w:val="20"/>
                <w:lang w:eastAsia="ru-RU"/>
              </w:rPr>
              <w:t>арутинская,171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.А</w:t>
            </w:r>
            <w:proofErr w:type="gramEnd"/>
            <w:r w:rsidRPr="00C56B2D">
              <w:rPr>
                <w:rFonts w:eastAsia="Times New Roman" w:cs="Arial"/>
                <w:b/>
                <w:bCs/>
                <w:color w:val="000000"/>
                <w:spacing w:val="0"/>
                <w:sz w:val="18"/>
                <w:szCs w:val="20"/>
                <w:lang w:eastAsia="ru-RU"/>
              </w:rPr>
              <w:t>эропортовская,в/ч 15506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.Ч</w:t>
            </w:r>
            <w:proofErr w:type="gramEnd"/>
            <w:r w:rsidRPr="00C56B2D">
              <w:rPr>
                <w:rFonts w:eastAsia="Times New Roman" w:cs="Arial"/>
                <w:b/>
                <w:bCs/>
                <w:color w:val="000000"/>
                <w:spacing w:val="0"/>
                <w:sz w:val="18"/>
                <w:szCs w:val="20"/>
                <w:lang w:eastAsia="ru-RU"/>
              </w:rPr>
              <w:t>ичерина,23а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.Б</w:t>
            </w:r>
            <w:proofErr w:type="gramEnd"/>
            <w:r w:rsidRPr="00C56B2D">
              <w:rPr>
                <w:rFonts w:eastAsia="Times New Roman" w:cs="Arial"/>
                <w:b/>
                <w:bCs/>
                <w:color w:val="000000"/>
                <w:spacing w:val="0"/>
                <w:sz w:val="18"/>
                <w:szCs w:val="20"/>
                <w:lang w:eastAsia="ru-RU"/>
              </w:rPr>
              <w:t>аррикад,181а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.Т</w:t>
            </w:r>
            <w:proofErr w:type="gramEnd"/>
            <w:r w:rsidRPr="00C56B2D">
              <w:rPr>
                <w:rFonts w:eastAsia="Times New Roman" w:cs="Arial"/>
                <w:b/>
                <w:bCs/>
                <w:color w:val="000000"/>
                <w:spacing w:val="0"/>
                <w:sz w:val="18"/>
                <w:szCs w:val="20"/>
                <w:lang w:eastAsia="ru-RU"/>
              </w:rPr>
              <w:t>елевизионная, 2 д</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lastRenderedPageBreak/>
              <w:t>Котельная ул</w:t>
            </w:r>
            <w:proofErr w:type="gramStart"/>
            <w:r w:rsidRPr="00C56B2D">
              <w:rPr>
                <w:rFonts w:eastAsia="Times New Roman" w:cs="Arial"/>
                <w:b/>
                <w:bCs/>
                <w:color w:val="000000"/>
                <w:spacing w:val="0"/>
                <w:sz w:val="18"/>
                <w:szCs w:val="20"/>
                <w:lang w:eastAsia="ru-RU"/>
              </w:rPr>
              <w:t>.К</w:t>
            </w:r>
            <w:proofErr w:type="gramEnd"/>
            <w:r w:rsidRPr="00C56B2D">
              <w:rPr>
                <w:rFonts w:eastAsia="Times New Roman" w:cs="Arial"/>
                <w:b/>
                <w:bCs/>
                <w:color w:val="000000"/>
                <w:spacing w:val="0"/>
                <w:sz w:val="18"/>
                <w:szCs w:val="20"/>
                <w:lang w:eastAsia="ru-RU"/>
              </w:rPr>
              <w:t>ожедуба,11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.Б</w:t>
            </w:r>
            <w:proofErr w:type="gramEnd"/>
            <w:r w:rsidRPr="00C56B2D">
              <w:rPr>
                <w:rFonts w:eastAsia="Times New Roman" w:cs="Arial"/>
                <w:b/>
                <w:bCs/>
                <w:color w:val="000000"/>
                <w:spacing w:val="0"/>
                <w:sz w:val="18"/>
                <w:szCs w:val="20"/>
                <w:lang w:eastAsia="ru-RU"/>
              </w:rPr>
              <w:t>олотникова, 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.Ч</w:t>
            </w:r>
            <w:proofErr w:type="gramEnd"/>
            <w:r w:rsidRPr="00C56B2D">
              <w:rPr>
                <w:rFonts w:eastAsia="Times New Roman" w:cs="Arial"/>
                <w:b/>
                <w:bCs/>
                <w:color w:val="000000"/>
                <w:spacing w:val="0"/>
                <w:sz w:val="18"/>
                <w:szCs w:val="20"/>
                <w:lang w:eastAsia="ru-RU"/>
              </w:rPr>
              <w:t>ичерина,11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.Л</w:t>
            </w:r>
            <w:proofErr w:type="gramEnd"/>
            <w:r w:rsidRPr="00C56B2D">
              <w:rPr>
                <w:rFonts w:eastAsia="Times New Roman" w:cs="Arial"/>
                <w:b/>
                <w:bCs/>
                <w:color w:val="000000"/>
                <w:spacing w:val="0"/>
                <w:sz w:val="18"/>
                <w:szCs w:val="20"/>
                <w:lang w:eastAsia="ru-RU"/>
              </w:rPr>
              <w:t>енина,60а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В.Андриановой, 64а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Новослободская, 25а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Дубрава,14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lastRenderedPageBreak/>
              <w:t>Котельная ул</w:t>
            </w:r>
            <w:proofErr w:type="gramStart"/>
            <w:r w:rsidRPr="00C56B2D">
              <w:rPr>
                <w:rFonts w:eastAsia="Times New Roman" w:cs="Arial"/>
                <w:b/>
                <w:bCs/>
                <w:color w:val="000000"/>
                <w:spacing w:val="0"/>
                <w:sz w:val="18"/>
                <w:szCs w:val="20"/>
                <w:lang w:eastAsia="ru-RU"/>
              </w:rPr>
              <w:t>.Ш</w:t>
            </w:r>
            <w:proofErr w:type="gramEnd"/>
            <w:r w:rsidRPr="00C56B2D">
              <w:rPr>
                <w:rFonts w:eastAsia="Times New Roman" w:cs="Arial"/>
                <w:b/>
                <w:bCs/>
                <w:color w:val="000000"/>
                <w:spacing w:val="0"/>
                <w:sz w:val="18"/>
                <w:szCs w:val="20"/>
                <w:lang w:eastAsia="ru-RU"/>
              </w:rPr>
              <w:t>ирокая,51б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.Н</w:t>
            </w:r>
            <w:proofErr w:type="gramEnd"/>
            <w:r w:rsidRPr="00C56B2D">
              <w:rPr>
                <w:rFonts w:eastAsia="Times New Roman" w:cs="Arial"/>
                <w:b/>
                <w:bCs/>
                <w:color w:val="000000"/>
                <w:spacing w:val="0"/>
                <w:sz w:val="18"/>
                <w:szCs w:val="20"/>
                <w:lang w:eastAsia="ru-RU"/>
              </w:rPr>
              <w:t>овая стройка,1а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Пухова, 5а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Тарутинская, 231а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.Х</w:t>
            </w:r>
            <w:proofErr w:type="gramEnd"/>
            <w:r w:rsidRPr="00C56B2D">
              <w:rPr>
                <w:rFonts w:eastAsia="Times New Roman" w:cs="Arial"/>
                <w:b/>
                <w:bCs/>
                <w:color w:val="000000"/>
                <w:spacing w:val="0"/>
                <w:sz w:val="18"/>
                <w:szCs w:val="20"/>
                <w:lang w:eastAsia="ru-RU"/>
              </w:rPr>
              <w:t>рустальная, 18а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41955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Взлетная, 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Маяковского, 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lastRenderedPageBreak/>
              <w:t>Котельная  ул. Маршала Жукова, 40а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Маяковского, 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.Х</w:t>
            </w:r>
            <w:proofErr w:type="gramEnd"/>
            <w:r w:rsidRPr="00C56B2D">
              <w:rPr>
                <w:rFonts w:eastAsia="Times New Roman" w:cs="Arial"/>
                <w:b/>
                <w:bCs/>
                <w:color w:val="000000"/>
                <w:spacing w:val="0"/>
                <w:sz w:val="18"/>
                <w:szCs w:val="20"/>
                <w:lang w:eastAsia="ru-RU"/>
              </w:rPr>
              <w:t>рустальная, 50а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.С</w:t>
            </w:r>
            <w:proofErr w:type="gramEnd"/>
            <w:r w:rsidRPr="00C56B2D">
              <w:rPr>
                <w:rFonts w:eastAsia="Times New Roman" w:cs="Arial"/>
                <w:b/>
                <w:bCs/>
                <w:color w:val="000000"/>
                <w:spacing w:val="0"/>
                <w:sz w:val="18"/>
                <w:szCs w:val="20"/>
                <w:lang w:eastAsia="ru-RU"/>
              </w:rPr>
              <w:t>оциалистическая, 2а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Грабцевское шоссе,77а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Б/</w:t>
            </w:r>
            <w:proofErr w:type="gramStart"/>
            <w:r w:rsidRPr="00C56B2D">
              <w:rPr>
                <w:rFonts w:eastAsia="Times New Roman" w:cs="Arial"/>
                <w:b/>
                <w:bCs/>
                <w:color w:val="000000"/>
                <w:spacing w:val="0"/>
                <w:sz w:val="18"/>
                <w:szCs w:val="20"/>
                <w:lang w:eastAsia="ru-RU"/>
              </w:rPr>
              <w:t>р</w:t>
            </w:r>
            <w:proofErr w:type="gramEnd"/>
            <w:r w:rsidRPr="00C56B2D">
              <w:rPr>
                <w:rFonts w:eastAsia="Times New Roman" w:cs="Arial"/>
                <w:b/>
                <w:bCs/>
                <w:color w:val="000000"/>
                <w:spacing w:val="0"/>
                <w:sz w:val="18"/>
                <w:szCs w:val="20"/>
                <w:lang w:eastAsia="ru-RU"/>
              </w:rPr>
              <w:t xml:space="preserve"> Энтузиастов,6б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.Б</w:t>
            </w:r>
            <w:proofErr w:type="gramEnd"/>
            <w:r w:rsidRPr="00C56B2D">
              <w:rPr>
                <w:rFonts w:eastAsia="Times New Roman" w:cs="Arial"/>
                <w:b/>
                <w:bCs/>
                <w:color w:val="000000"/>
                <w:spacing w:val="0"/>
                <w:sz w:val="18"/>
                <w:szCs w:val="20"/>
                <w:lang w:eastAsia="ru-RU"/>
              </w:rPr>
              <w:t>айконурская,11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.К</w:t>
            </w:r>
            <w:proofErr w:type="gramEnd"/>
            <w:r w:rsidRPr="00C56B2D">
              <w:rPr>
                <w:rFonts w:eastAsia="Times New Roman" w:cs="Arial"/>
                <w:b/>
                <w:bCs/>
                <w:color w:val="000000"/>
                <w:spacing w:val="0"/>
                <w:sz w:val="18"/>
                <w:szCs w:val="20"/>
                <w:lang w:eastAsia="ru-RU"/>
              </w:rPr>
              <w:t>ибальчича,17а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9517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21394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21713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22031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22668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23079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23353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6708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7345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8530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8667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.К</w:t>
            </w:r>
            <w:proofErr w:type="gramEnd"/>
            <w:r w:rsidRPr="00C56B2D">
              <w:rPr>
                <w:rFonts w:eastAsia="Times New Roman" w:cs="Arial"/>
                <w:b/>
                <w:bCs/>
                <w:color w:val="000000"/>
                <w:spacing w:val="0"/>
                <w:sz w:val="18"/>
                <w:szCs w:val="20"/>
                <w:lang w:eastAsia="ru-RU"/>
              </w:rPr>
              <w:t>убяка,3а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.М</w:t>
            </w:r>
            <w:proofErr w:type="gramEnd"/>
            <w:r w:rsidRPr="00C56B2D">
              <w:rPr>
                <w:rFonts w:eastAsia="Times New Roman" w:cs="Arial"/>
                <w:b/>
                <w:bCs/>
                <w:color w:val="000000"/>
                <w:spacing w:val="0"/>
                <w:sz w:val="18"/>
                <w:szCs w:val="20"/>
                <w:lang w:eastAsia="ru-RU"/>
              </w:rPr>
              <w:t>осковская,299в</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.Д</w:t>
            </w:r>
            <w:proofErr w:type="gramEnd"/>
            <w:r w:rsidRPr="00C56B2D">
              <w:rPr>
                <w:rFonts w:eastAsia="Times New Roman" w:cs="Arial"/>
                <w:b/>
                <w:bCs/>
                <w:color w:val="000000"/>
                <w:spacing w:val="0"/>
                <w:sz w:val="18"/>
                <w:szCs w:val="20"/>
                <w:lang w:eastAsia="ru-RU"/>
              </w:rPr>
              <w:t>орожная,6а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.М</w:t>
            </w:r>
            <w:proofErr w:type="gramEnd"/>
            <w:r w:rsidRPr="00C56B2D">
              <w:rPr>
                <w:rFonts w:eastAsia="Times New Roman" w:cs="Arial"/>
                <w:b/>
                <w:bCs/>
                <w:color w:val="000000"/>
                <w:spacing w:val="0"/>
                <w:sz w:val="18"/>
                <w:szCs w:val="20"/>
                <w:lang w:eastAsia="ru-RU"/>
              </w:rPr>
              <w:t>осковская,317а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д. Канищево</w:t>
            </w:r>
            <w:proofErr w:type="gramStart"/>
            <w:r w:rsidRPr="00C56B2D">
              <w:rPr>
                <w:rFonts w:eastAsia="Times New Roman" w:cs="Arial"/>
                <w:b/>
                <w:bCs/>
                <w:color w:val="000000"/>
                <w:spacing w:val="0"/>
                <w:sz w:val="18"/>
                <w:szCs w:val="20"/>
                <w:lang w:eastAsia="ru-RU"/>
              </w:rPr>
              <w:t>,у</w:t>
            </w:r>
            <w:proofErr w:type="gramEnd"/>
            <w:r w:rsidRPr="00C56B2D">
              <w:rPr>
                <w:rFonts w:eastAsia="Times New Roman" w:cs="Arial"/>
                <w:b/>
                <w:bCs/>
                <w:color w:val="000000"/>
                <w:spacing w:val="0"/>
                <w:sz w:val="18"/>
                <w:szCs w:val="20"/>
                <w:lang w:eastAsia="ru-RU"/>
              </w:rPr>
              <w:t>л. Новая,41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.Н</w:t>
            </w:r>
            <w:proofErr w:type="gramEnd"/>
            <w:r w:rsidRPr="00C56B2D">
              <w:rPr>
                <w:rFonts w:eastAsia="Times New Roman" w:cs="Arial"/>
                <w:b/>
                <w:bCs/>
                <w:color w:val="000000"/>
                <w:spacing w:val="0"/>
                <w:sz w:val="18"/>
                <w:szCs w:val="20"/>
                <w:lang w:eastAsia="ru-RU"/>
              </w:rPr>
              <w:t>ижняя Усадебная,2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155082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154475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148241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147930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147619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Гурьянова, 59а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Муратовский щебзавод,19а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lastRenderedPageBreak/>
              <w:t>Котельная ул</w:t>
            </w:r>
            <w:proofErr w:type="gramStart"/>
            <w:r w:rsidRPr="00C56B2D">
              <w:rPr>
                <w:rFonts w:eastAsia="Times New Roman" w:cs="Arial"/>
                <w:b/>
                <w:bCs/>
                <w:color w:val="000000"/>
                <w:spacing w:val="0"/>
                <w:sz w:val="18"/>
                <w:szCs w:val="20"/>
                <w:lang w:eastAsia="ru-RU"/>
              </w:rPr>
              <w:t>.С</w:t>
            </w:r>
            <w:proofErr w:type="gramEnd"/>
            <w:r w:rsidRPr="00C56B2D">
              <w:rPr>
                <w:rFonts w:eastAsia="Times New Roman" w:cs="Arial"/>
                <w:b/>
                <w:bCs/>
                <w:color w:val="000000"/>
                <w:spacing w:val="0"/>
                <w:sz w:val="18"/>
                <w:szCs w:val="20"/>
                <w:lang w:eastAsia="ru-RU"/>
              </w:rPr>
              <w:t>оветская, 3б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д. Лихун, п. </w:t>
            </w:r>
            <w:proofErr w:type="gramStart"/>
            <w:r w:rsidRPr="00C56B2D">
              <w:rPr>
                <w:rFonts w:eastAsia="Times New Roman" w:cs="Arial"/>
                <w:b/>
                <w:bCs/>
                <w:color w:val="000000"/>
                <w:spacing w:val="0"/>
                <w:sz w:val="18"/>
                <w:szCs w:val="20"/>
                <w:lang w:eastAsia="ru-RU"/>
              </w:rPr>
              <w:t>Молодежный</w:t>
            </w:r>
            <w:proofErr w:type="gramEnd"/>
            <w:r w:rsidRPr="00C56B2D">
              <w:rPr>
                <w:rFonts w:eastAsia="Times New Roman" w:cs="Arial"/>
                <w:b/>
                <w:bCs/>
                <w:color w:val="000000"/>
                <w:spacing w:val="0"/>
                <w:sz w:val="18"/>
                <w:szCs w:val="20"/>
                <w:lang w:eastAsia="ru-RU"/>
              </w:rPr>
              <w:t xml:space="preserve"> ул. Губернская,25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Проезд 1-й Академический ,29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9459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10409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11555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64963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68689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70552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72415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74476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74674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74872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75070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75268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75677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76085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76493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76902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77310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4956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62543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64286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66029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67773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69887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70072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70258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70443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70825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71590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71972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72354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ул.В.Восстания,12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149726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149926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162141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43320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д</w:t>
            </w:r>
            <w:proofErr w:type="gramStart"/>
            <w:r w:rsidRPr="00C56B2D">
              <w:rPr>
                <w:rFonts w:eastAsia="Times New Roman" w:cs="Arial"/>
                <w:b/>
                <w:bCs/>
                <w:color w:val="000000"/>
                <w:spacing w:val="0"/>
                <w:sz w:val="18"/>
                <w:szCs w:val="20"/>
                <w:lang w:eastAsia="ru-RU"/>
              </w:rPr>
              <w:t>.Ш</w:t>
            </w:r>
            <w:proofErr w:type="gramEnd"/>
            <w:r w:rsidRPr="00C56B2D">
              <w:rPr>
                <w:rFonts w:eastAsia="Times New Roman" w:cs="Arial"/>
                <w:b/>
                <w:bCs/>
                <w:color w:val="000000"/>
                <w:spacing w:val="0"/>
                <w:sz w:val="18"/>
                <w:szCs w:val="20"/>
                <w:lang w:eastAsia="ru-RU"/>
              </w:rPr>
              <w:t>опино</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д</w:t>
            </w:r>
            <w:proofErr w:type="gramStart"/>
            <w:r w:rsidRPr="00C56B2D">
              <w:rPr>
                <w:rFonts w:eastAsia="Times New Roman" w:cs="Arial"/>
                <w:b/>
                <w:bCs/>
                <w:color w:val="000000"/>
                <w:spacing w:val="0"/>
                <w:sz w:val="18"/>
                <w:szCs w:val="20"/>
                <w:lang w:eastAsia="ru-RU"/>
              </w:rPr>
              <w:t>.К</w:t>
            </w:r>
            <w:proofErr w:type="gramEnd"/>
            <w:r w:rsidRPr="00C56B2D">
              <w:rPr>
                <w:rFonts w:eastAsia="Times New Roman" w:cs="Arial"/>
                <w:b/>
                <w:bCs/>
                <w:color w:val="000000"/>
                <w:spacing w:val="0"/>
                <w:sz w:val="18"/>
                <w:szCs w:val="20"/>
                <w:lang w:eastAsia="ru-RU"/>
              </w:rPr>
              <w:t>олюпаново,15а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пос</w:t>
            </w:r>
            <w:proofErr w:type="gramStart"/>
            <w:r w:rsidRPr="00C56B2D">
              <w:rPr>
                <w:rFonts w:eastAsia="Times New Roman" w:cs="Arial"/>
                <w:b/>
                <w:bCs/>
                <w:color w:val="000000"/>
                <w:spacing w:val="0"/>
                <w:sz w:val="18"/>
                <w:szCs w:val="20"/>
                <w:lang w:eastAsia="ru-RU"/>
              </w:rPr>
              <w:t>.Р</w:t>
            </w:r>
            <w:proofErr w:type="gramEnd"/>
            <w:r w:rsidRPr="00C56B2D">
              <w:rPr>
                <w:rFonts w:eastAsia="Times New Roman" w:cs="Arial"/>
                <w:b/>
                <w:bCs/>
                <w:color w:val="000000"/>
                <w:spacing w:val="0"/>
                <w:sz w:val="18"/>
                <w:szCs w:val="20"/>
                <w:lang w:eastAsia="ru-RU"/>
              </w:rPr>
              <w:t xml:space="preserve">омодановские      дворики,55  </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.Т</w:t>
            </w:r>
            <w:proofErr w:type="gramEnd"/>
            <w:r w:rsidRPr="00C56B2D">
              <w:rPr>
                <w:rFonts w:eastAsia="Times New Roman" w:cs="Arial"/>
                <w:b/>
                <w:bCs/>
                <w:color w:val="000000"/>
                <w:spacing w:val="0"/>
                <w:sz w:val="18"/>
                <w:szCs w:val="20"/>
                <w:lang w:eastAsia="ru-RU"/>
              </w:rPr>
              <w:t>ульское шоссе,28а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proofErr w:type="gramStart"/>
            <w:r w:rsidRPr="00C56B2D">
              <w:rPr>
                <w:rFonts w:eastAsia="Times New Roman" w:cs="Arial"/>
                <w:b/>
                <w:bCs/>
                <w:color w:val="000000"/>
                <w:spacing w:val="0"/>
                <w:sz w:val="18"/>
                <w:szCs w:val="20"/>
                <w:lang w:eastAsia="ru-RU"/>
              </w:rPr>
              <w:t>.О</w:t>
            </w:r>
            <w:proofErr w:type="gramEnd"/>
            <w:r w:rsidRPr="00C56B2D">
              <w:rPr>
                <w:rFonts w:eastAsia="Times New Roman" w:cs="Arial"/>
                <w:b/>
                <w:bCs/>
                <w:color w:val="000000"/>
                <w:spacing w:val="0"/>
                <w:sz w:val="18"/>
                <w:szCs w:val="20"/>
                <w:lang w:eastAsia="ru-RU"/>
              </w:rPr>
              <w:t>доевское шоссе,5а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lastRenderedPageBreak/>
              <w:t>Котельная ул. 65 лет Победы,51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ТЭЦ-1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95%</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19286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20976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21700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21338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21217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8635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11127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ТЭЦ-КТЗ-25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Грабцевское шоссе, 174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Тепличная, 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КЭМЗ</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Малинники</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Грабцевское шоссе, 31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Ленина, 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Новый источник №1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20935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9434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17053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19711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22369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1434</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20935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Новый источник №2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5949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6357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407</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5949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Новая котельная в мкр. Тепличный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4194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4256</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7395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8370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6388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6420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Новая котельная (Грабцевское шоссе)</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w:t>
            </w:r>
            <w:proofErr w:type="gramStart"/>
            <w:r w:rsidRPr="00C56B2D">
              <w:rPr>
                <w:rFonts w:eastAsia="Times New Roman" w:cs="Arial"/>
                <w:color w:val="000000"/>
                <w:spacing w:val="0"/>
                <w:sz w:val="18"/>
                <w:szCs w:val="20"/>
                <w:lang w:eastAsia="ru-RU"/>
              </w:rPr>
              <w:t>.н</w:t>
            </w:r>
            <w:proofErr w:type="gramEnd"/>
            <w:r w:rsidRPr="00C56B2D">
              <w:rPr>
                <w:rFonts w:eastAsia="Times New Roman" w:cs="Arial"/>
                <w:color w:val="000000"/>
                <w:spacing w:val="0"/>
                <w:sz w:val="18"/>
                <w:szCs w:val="20"/>
                <w:lang w:eastAsia="ru-RU"/>
              </w:rPr>
              <w:t>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r>
      <w:tr w:rsidR="004244FF" w:rsidRPr="00C56B2D" w:rsidTr="004244FF">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r>
      <w:tr w:rsidR="004244FF" w:rsidRPr="00C56B2D" w:rsidTr="004244FF">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bl>
    <w:p w:rsidR="003B461E" w:rsidRPr="003B461E" w:rsidRDefault="003B461E" w:rsidP="003B461E"/>
    <w:p w:rsidR="00F15341" w:rsidRDefault="00F15341" w:rsidP="00F15341">
      <w:pPr>
        <w:widowControl/>
        <w:adjustRightInd/>
        <w:spacing w:before="0" w:after="0" w:line="360" w:lineRule="auto"/>
        <w:textAlignment w:val="auto"/>
        <w:rPr>
          <w:rFonts w:eastAsia="Times New Roman"/>
          <w:color w:val="FF0000"/>
          <w:kern w:val="28"/>
          <w:sz w:val="24"/>
          <w:lang w:eastAsia="ru-RU"/>
        </w:rPr>
      </w:pPr>
    </w:p>
    <w:p w:rsidR="00F15341" w:rsidRDefault="00F15341" w:rsidP="00F15341">
      <w:pPr>
        <w:widowControl/>
        <w:adjustRightInd/>
        <w:spacing w:before="0" w:after="0" w:line="360" w:lineRule="auto"/>
        <w:textAlignment w:val="auto"/>
        <w:rPr>
          <w:rFonts w:eastAsia="Times New Roman"/>
          <w:kern w:val="28"/>
          <w:sz w:val="24"/>
          <w:lang w:eastAsia="ru-RU"/>
        </w:rPr>
        <w:sectPr w:rsidR="00F15341" w:rsidSect="004244FF">
          <w:pgSz w:w="16839" w:h="11907" w:orient="landscape" w:code="9"/>
          <w:pgMar w:top="851" w:right="1134" w:bottom="1134" w:left="1701" w:header="510" w:footer="692" w:gutter="0"/>
          <w:cols w:space="708"/>
          <w:docGrid w:linePitch="360"/>
        </w:sectPr>
      </w:pPr>
    </w:p>
    <w:p w:rsidR="004244FF" w:rsidRPr="00DC7BF6" w:rsidRDefault="004244FF" w:rsidP="004244FF">
      <w:pPr>
        <w:pStyle w:val="10"/>
      </w:pPr>
      <w:bookmarkStart w:id="30" w:name="_Toc366760146"/>
      <w:bookmarkStart w:id="31" w:name="_Toc374371968"/>
      <w:r w:rsidRPr="00DC7BF6">
        <w:lastRenderedPageBreak/>
        <w:t xml:space="preserve">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w:t>
      </w:r>
      <w:r>
        <w:t>потребителей, в том числе в аварийном режиме</w:t>
      </w:r>
      <w:bookmarkEnd w:id="30"/>
      <w:bookmarkEnd w:id="31"/>
    </w:p>
    <w:p w:rsidR="00F15341" w:rsidRPr="00E14F73" w:rsidRDefault="00F15341" w:rsidP="00F15341">
      <w:pPr>
        <w:spacing w:line="360" w:lineRule="auto"/>
        <w:rPr>
          <w:sz w:val="24"/>
          <w:szCs w:val="24"/>
          <w:lang w:eastAsia="ru-RU"/>
        </w:rPr>
      </w:pPr>
    </w:p>
    <w:p w:rsidR="004244FF" w:rsidRDefault="004244FF" w:rsidP="004244FF">
      <w:pPr>
        <w:spacing w:line="360" w:lineRule="auto"/>
        <w:rPr>
          <w:sz w:val="24"/>
          <w:szCs w:val="24"/>
        </w:rPr>
      </w:pPr>
      <w:r>
        <w:rPr>
          <w:sz w:val="24"/>
          <w:szCs w:val="24"/>
        </w:rPr>
        <w:t>Перспективный баланс производительности ВПУ и максимального потребления теплоносителя составлялся на основе существующих балансов, а также прогнозируемого роста потерь сетевой воды с утечками.</w:t>
      </w:r>
    </w:p>
    <w:p w:rsidR="004244FF" w:rsidRDefault="004244FF" w:rsidP="004244FF">
      <w:pPr>
        <w:spacing w:line="360" w:lineRule="auto"/>
        <w:rPr>
          <w:sz w:val="24"/>
          <w:lang w:eastAsia="ru-RU"/>
        </w:rPr>
      </w:pPr>
      <w:r>
        <w:rPr>
          <w:rFonts w:eastAsia="Times New Roman"/>
          <w:sz w:val="24"/>
          <w:lang w:eastAsia="ru-RU"/>
        </w:rPr>
        <w:t xml:space="preserve">Согласно </w:t>
      </w:r>
      <w:r w:rsidRPr="003A0405">
        <w:rPr>
          <w:sz w:val="24"/>
          <w:lang w:eastAsia="ru-RU"/>
        </w:rPr>
        <w:t>Приказ</w:t>
      </w:r>
      <w:r>
        <w:rPr>
          <w:sz w:val="24"/>
          <w:lang w:eastAsia="ru-RU"/>
        </w:rPr>
        <w:t>у</w:t>
      </w:r>
      <w:r w:rsidRPr="003A0405">
        <w:rPr>
          <w:sz w:val="24"/>
          <w:lang w:eastAsia="ru-RU"/>
        </w:rPr>
        <w:t xml:space="preserve">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r>
        <w:rPr>
          <w:sz w:val="24"/>
          <w:lang w:eastAsia="ru-RU"/>
        </w:rPr>
        <w:t xml:space="preserve"> </w:t>
      </w:r>
      <w:r w:rsidRPr="00C2230B">
        <w:rPr>
          <w:sz w:val="24"/>
          <w:lang w:eastAsia="ru-RU"/>
        </w:rPr>
        <w:t>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включаются</w:t>
      </w:r>
      <w:r>
        <w:rPr>
          <w:sz w:val="24"/>
          <w:lang w:eastAsia="ru-RU"/>
        </w:rPr>
        <w:t>.</w:t>
      </w:r>
    </w:p>
    <w:p w:rsidR="004244FF" w:rsidRDefault="004244FF" w:rsidP="004244FF">
      <w:pPr>
        <w:spacing w:line="360" w:lineRule="auto"/>
        <w:rPr>
          <w:sz w:val="24"/>
          <w:lang w:eastAsia="ru-RU"/>
        </w:rPr>
      </w:pPr>
      <w:r>
        <w:rPr>
          <w:sz w:val="24"/>
          <w:lang w:eastAsia="ru-RU"/>
        </w:rPr>
        <w:t xml:space="preserve">Балансы производительности ВПУ и максимального потребления теплоносителя для каждой зоны действия энергоисточников </w:t>
      </w:r>
      <w:proofErr w:type="gramStart"/>
      <w:r>
        <w:rPr>
          <w:sz w:val="24"/>
          <w:lang w:eastAsia="ru-RU"/>
        </w:rPr>
        <w:t>приведен</w:t>
      </w:r>
      <w:proofErr w:type="gramEnd"/>
      <w:r>
        <w:rPr>
          <w:sz w:val="24"/>
          <w:lang w:eastAsia="ru-RU"/>
        </w:rPr>
        <w:t xml:space="preserve"> в таблице 3.1.</w:t>
      </w:r>
    </w:p>
    <w:p w:rsidR="004244FF" w:rsidRDefault="004244FF" w:rsidP="004244FF">
      <w:pPr>
        <w:spacing w:line="360" w:lineRule="auto"/>
        <w:rPr>
          <w:sz w:val="24"/>
          <w:lang w:eastAsia="ru-RU"/>
        </w:rPr>
      </w:pPr>
    </w:p>
    <w:p w:rsidR="004244FF" w:rsidRDefault="004244FF" w:rsidP="004244FF">
      <w:pPr>
        <w:spacing w:line="360" w:lineRule="auto"/>
        <w:rPr>
          <w:sz w:val="24"/>
          <w:lang w:eastAsia="ru-RU"/>
        </w:rPr>
        <w:sectPr w:rsidR="004244FF" w:rsidSect="00F15341">
          <w:footerReference w:type="even" r:id="rId18"/>
          <w:pgSz w:w="11906" w:h="16838"/>
          <w:pgMar w:top="851" w:right="1134" w:bottom="1134" w:left="1701" w:header="510" w:footer="692" w:gutter="0"/>
          <w:cols w:space="720"/>
          <w:docGrid w:linePitch="299"/>
        </w:sectPr>
      </w:pPr>
    </w:p>
    <w:p w:rsidR="004244FF" w:rsidRDefault="004244FF" w:rsidP="004244FF">
      <w:pPr>
        <w:pStyle w:val="aff7"/>
        <w:rPr>
          <w:sz w:val="22"/>
        </w:rPr>
      </w:pPr>
      <w:bookmarkStart w:id="32" w:name="_Toc374371949"/>
      <w:r w:rsidRPr="0012428C">
        <w:rPr>
          <w:sz w:val="22"/>
        </w:rPr>
        <w:lastRenderedPageBreak/>
        <w:t xml:space="preserve">Таблица </w:t>
      </w:r>
      <w:r>
        <w:rPr>
          <w:sz w:val="22"/>
        </w:rPr>
        <w:fldChar w:fldCharType="begin"/>
      </w:r>
      <w:r>
        <w:rPr>
          <w:sz w:val="22"/>
        </w:rPr>
        <w:instrText xml:space="preserve"> STYLEREF  \s "Заголовок 1" </w:instrText>
      </w:r>
      <w:r>
        <w:rPr>
          <w:sz w:val="22"/>
        </w:rPr>
        <w:fldChar w:fldCharType="separate"/>
      </w:r>
      <w:r>
        <w:rPr>
          <w:noProof/>
          <w:sz w:val="22"/>
        </w:rPr>
        <w:t>2</w:t>
      </w:r>
      <w:r>
        <w:rPr>
          <w:sz w:val="22"/>
        </w:rPr>
        <w:fldChar w:fldCharType="end"/>
      </w:r>
      <w:r w:rsidRPr="0012428C">
        <w:rPr>
          <w:sz w:val="22"/>
        </w:rPr>
        <w:t>.</w:t>
      </w:r>
      <w:r w:rsidRPr="0012428C">
        <w:rPr>
          <w:sz w:val="22"/>
        </w:rPr>
        <w:fldChar w:fldCharType="begin"/>
      </w:r>
      <w:r w:rsidRPr="0012428C">
        <w:rPr>
          <w:sz w:val="22"/>
        </w:rPr>
        <w:instrText xml:space="preserve"> SEQ Таблица \* ARABIC \s 2 </w:instrText>
      </w:r>
      <w:r w:rsidRPr="0012428C">
        <w:rPr>
          <w:sz w:val="22"/>
        </w:rPr>
        <w:fldChar w:fldCharType="separate"/>
      </w:r>
      <w:r>
        <w:rPr>
          <w:noProof/>
          <w:sz w:val="22"/>
        </w:rPr>
        <w:t>1</w:t>
      </w:r>
      <w:r w:rsidRPr="0012428C">
        <w:rPr>
          <w:sz w:val="22"/>
        </w:rPr>
        <w:fldChar w:fldCharType="end"/>
      </w:r>
      <w:r w:rsidRPr="0012428C">
        <w:rPr>
          <w:sz w:val="22"/>
        </w:rPr>
        <w:t xml:space="preserve">  </w:t>
      </w:r>
      <w:r>
        <w:rPr>
          <w:sz w:val="22"/>
        </w:rPr>
        <w:t>Балансы производительности ВПУ и потребления теплоносителя.</w:t>
      </w:r>
      <w:bookmarkEnd w:id="32"/>
    </w:p>
    <w:tbl>
      <w:tblPr>
        <w:tblW w:w="5000" w:type="pct"/>
        <w:tblLook w:val="04A0" w:firstRow="1" w:lastRow="0" w:firstColumn="1" w:lastColumn="0" w:noHBand="0" w:noVBand="1"/>
      </w:tblPr>
      <w:tblGrid>
        <w:gridCol w:w="2453"/>
        <w:gridCol w:w="727"/>
        <w:gridCol w:w="727"/>
        <w:gridCol w:w="816"/>
        <w:gridCol w:w="727"/>
        <w:gridCol w:w="727"/>
        <w:gridCol w:w="727"/>
        <w:gridCol w:w="728"/>
        <w:gridCol w:w="728"/>
        <w:gridCol w:w="728"/>
        <w:gridCol w:w="728"/>
        <w:gridCol w:w="728"/>
        <w:gridCol w:w="728"/>
        <w:gridCol w:w="728"/>
        <w:gridCol w:w="728"/>
        <w:gridCol w:w="728"/>
        <w:gridCol w:w="728"/>
        <w:gridCol w:w="725"/>
      </w:tblGrid>
      <w:tr w:rsidR="00933B6B" w:rsidRPr="00841D4E" w:rsidTr="00933B6B">
        <w:trPr>
          <w:trHeight w:val="300"/>
          <w:tblHeader/>
        </w:trPr>
        <w:tc>
          <w:tcPr>
            <w:tcW w:w="82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933B6B" w:rsidRPr="00841D4E" w:rsidRDefault="00933B6B" w:rsidP="00933B6B">
            <w:pPr>
              <w:widowControl/>
              <w:adjustRightInd/>
              <w:spacing w:before="0" w:after="0"/>
              <w:ind w:firstLine="0"/>
              <w:jc w:val="left"/>
              <w:textAlignment w:val="auto"/>
              <w:rPr>
                <w:rFonts w:ascii="Calibri" w:eastAsia="Times New Roman" w:hAnsi="Calibri"/>
                <w:b/>
                <w:color w:val="000000"/>
                <w:spacing w:val="0"/>
                <w:sz w:val="18"/>
                <w:lang w:eastAsia="ru-RU"/>
              </w:rPr>
            </w:pPr>
            <w:r w:rsidRPr="00841D4E">
              <w:rPr>
                <w:rFonts w:ascii="Calibri" w:eastAsia="Times New Roman" w:hAnsi="Calibri"/>
                <w:b/>
                <w:color w:val="000000"/>
                <w:spacing w:val="0"/>
                <w:sz w:val="18"/>
                <w:lang w:eastAsia="ru-RU"/>
              </w:rPr>
              <w:t> </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2012</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2013</w:t>
            </w:r>
          </w:p>
        </w:tc>
        <w:tc>
          <w:tcPr>
            <w:tcW w:w="27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2014</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2015</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2016</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2017</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2018</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2019</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2020</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2021</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2022</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2023</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2024</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2025</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2026</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2027</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2028</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.В</w:t>
            </w:r>
            <w:proofErr w:type="gramEnd"/>
            <w:r w:rsidRPr="00933B6B">
              <w:rPr>
                <w:rFonts w:eastAsia="Times New Roman" w:cs="Arial"/>
                <w:b/>
                <w:bCs/>
                <w:color w:val="000000"/>
                <w:spacing w:val="0"/>
                <w:sz w:val="18"/>
                <w:szCs w:val="20"/>
                <w:lang w:eastAsia="ru-RU"/>
              </w:rPr>
              <w:t>ишневского,1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Ипподромная,37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Пер</w:t>
            </w:r>
            <w:proofErr w:type="gramStart"/>
            <w:r w:rsidRPr="00933B6B">
              <w:rPr>
                <w:rFonts w:eastAsia="Times New Roman" w:cs="Arial"/>
                <w:b/>
                <w:bCs/>
                <w:color w:val="000000"/>
                <w:spacing w:val="0"/>
                <w:sz w:val="18"/>
                <w:szCs w:val="20"/>
                <w:lang w:eastAsia="ru-RU"/>
              </w:rPr>
              <w:t>.В</w:t>
            </w:r>
            <w:proofErr w:type="gramEnd"/>
            <w:r w:rsidRPr="00933B6B">
              <w:rPr>
                <w:rFonts w:eastAsia="Times New Roman" w:cs="Arial"/>
                <w:b/>
                <w:bCs/>
                <w:color w:val="000000"/>
                <w:spacing w:val="0"/>
                <w:sz w:val="18"/>
                <w:szCs w:val="20"/>
                <w:lang w:eastAsia="ru-RU"/>
              </w:rPr>
              <w:t>оскресенский,29 «б»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Вилонова,40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 xml:space="preserve">Котельная 2-ой </w:t>
            </w:r>
            <w:proofErr w:type="gramStart"/>
            <w:r w:rsidRPr="00933B6B">
              <w:rPr>
                <w:rFonts w:eastAsia="Times New Roman" w:cs="Arial"/>
                <w:b/>
                <w:bCs/>
                <w:color w:val="000000"/>
                <w:spacing w:val="0"/>
                <w:sz w:val="18"/>
                <w:szCs w:val="20"/>
                <w:lang w:eastAsia="ru-RU"/>
              </w:rPr>
              <w:t>Тульский</w:t>
            </w:r>
            <w:proofErr w:type="gramEnd"/>
            <w:r w:rsidRPr="00933B6B">
              <w:rPr>
                <w:rFonts w:eastAsia="Times New Roman" w:cs="Arial"/>
                <w:b/>
                <w:bCs/>
                <w:color w:val="000000"/>
                <w:spacing w:val="0"/>
                <w:sz w:val="18"/>
                <w:szCs w:val="20"/>
                <w:lang w:eastAsia="ru-RU"/>
              </w:rPr>
              <w:t xml:space="preserve"> пер.,5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Тульская,78 «в»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5859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5859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5833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5807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25.73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Чижевского,12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2360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Калужская,6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Школьная,7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Дзержинского,83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Московская, 31а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Московская,14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Никитина,95б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Кирова,67а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13129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13184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w:t>
            </w:r>
            <w:proofErr w:type="gramStart"/>
            <w:r w:rsidRPr="00933B6B">
              <w:rPr>
                <w:rFonts w:eastAsia="Times New Roman" w:cs="Arial"/>
                <w:b/>
                <w:bCs/>
                <w:color w:val="000000"/>
                <w:spacing w:val="0"/>
                <w:sz w:val="18"/>
                <w:szCs w:val="20"/>
                <w:lang w:eastAsia="ru-RU"/>
              </w:rPr>
              <w:t xml:space="preserve"> П</w:t>
            </w:r>
            <w:proofErr w:type="gramEnd"/>
            <w:r w:rsidRPr="00933B6B">
              <w:rPr>
                <w:rFonts w:eastAsia="Times New Roman" w:cs="Arial"/>
                <w:b/>
                <w:bCs/>
                <w:color w:val="000000"/>
                <w:spacing w:val="0"/>
                <w:sz w:val="18"/>
                <w:szCs w:val="20"/>
                <w:lang w:eastAsia="ru-RU"/>
              </w:rPr>
              <w:t>л. Победы,9а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Мичурина,9в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Луначарского,6а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Пролетарская,111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с</w:t>
            </w:r>
            <w:proofErr w:type="gramStart"/>
            <w:r w:rsidRPr="00933B6B">
              <w:rPr>
                <w:rFonts w:eastAsia="Times New Roman" w:cs="Arial"/>
                <w:b/>
                <w:bCs/>
                <w:color w:val="000000"/>
                <w:spacing w:val="0"/>
                <w:sz w:val="18"/>
                <w:szCs w:val="20"/>
                <w:lang w:eastAsia="ru-RU"/>
              </w:rPr>
              <w:t>.Р</w:t>
            </w:r>
            <w:proofErr w:type="gramEnd"/>
            <w:r w:rsidRPr="00933B6B">
              <w:rPr>
                <w:rFonts w:eastAsia="Times New Roman" w:cs="Arial"/>
                <w:b/>
                <w:bCs/>
                <w:color w:val="000000"/>
                <w:spacing w:val="0"/>
                <w:sz w:val="18"/>
                <w:szCs w:val="20"/>
                <w:lang w:eastAsia="ru-RU"/>
              </w:rPr>
              <w:t>осва,ул.Московская,9а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Театральная,4г</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Кутузова,4а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.К</w:t>
            </w:r>
            <w:proofErr w:type="gramEnd"/>
            <w:r w:rsidRPr="00933B6B">
              <w:rPr>
                <w:rFonts w:eastAsia="Times New Roman" w:cs="Arial"/>
                <w:b/>
                <w:bCs/>
                <w:color w:val="000000"/>
                <w:spacing w:val="0"/>
                <w:sz w:val="18"/>
                <w:szCs w:val="20"/>
                <w:lang w:eastAsia="ru-RU"/>
              </w:rPr>
              <w:t>ропоткина,4а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пер</w:t>
            </w:r>
            <w:proofErr w:type="gramStart"/>
            <w:r w:rsidRPr="00933B6B">
              <w:rPr>
                <w:rFonts w:eastAsia="Times New Roman" w:cs="Arial"/>
                <w:b/>
                <w:bCs/>
                <w:color w:val="000000"/>
                <w:spacing w:val="0"/>
                <w:sz w:val="18"/>
                <w:szCs w:val="20"/>
                <w:lang w:eastAsia="ru-RU"/>
              </w:rPr>
              <w:t>.В</w:t>
            </w:r>
            <w:proofErr w:type="gramEnd"/>
            <w:r w:rsidRPr="00933B6B">
              <w:rPr>
                <w:rFonts w:eastAsia="Times New Roman" w:cs="Arial"/>
                <w:b/>
                <w:bCs/>
                <w:color w:val="000000"/>
                <w:spacing w:val="0"/>
                <w:sz w:val="18"/>
                <w:szCs w:val="20"/>
                <w:lang w:eastAsia="ru-RU"/>
              </w:rPr>
              <w:t>оскресенский,2 «б»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ОЛ« Белка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Беговая,15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Сан. Калуга-бор,3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Вишневского,3а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пер. Вишневского,3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 xml:space="preserve">Котельная ул. Калуга-Бор, 15а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Светлая, 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с</w:t>
            </w:r>
            <w:proofErr w:type="gramStart"/>
            <w:r w:rsidRPr="00933B6B">
              <w:rPr>
                <w:rFonts w:eastAsia="Times New Roman" w:cs="Arial"/>
                <w:b/>
                <w:bCs/>
                <w:color w:val="000000"/>
                <w:spacing w:val="0"/>
                <w:sz w:val="18"/>
                <w:szCs w:val="20"/>
                <w:lang w:eastAsia="ru-RU"/>
              </w:rPr>
              <w:t>.С</w:t>
            </w:r>
            <w:proofErr w:type="gramEnd"/>
            <w:r w:rsidRPr="00933B6B">
              <w:rPr>
                <w:rFonts w:eastAsia="Times New Roman" w:cs="Arial"/>
                <w:b/>
                <w:bCs/>
                <w:color w:val="000000"/>
                <w:spacing w:val="0"/>
                <w:sz w:val="18"/>
                <w:szCs w:val="20"/>
                <w:lang w:eastAsia="ru-RU"/>
              </w:rPr>
              <w:t xml:space="preserve">основый Бор, 10а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С. Щедрина, 80а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 xml:space="preserve">Котельная ул. Советская, 20в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10896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8659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5304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5870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6107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6130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.П</w:t>
            </w:r>
            <w:proofErr w:type="gramEnd"/>
            <w:r w:rsidRPr="00933B6B">
              <w:rPr>
                <w:rFonts w:eastAsia="Times New Roman" w:cs="Arial"/>
                <w:b/>
                <w:bCs/>
                <w:color w:val="000000"/>
                <w:spacing w:val="0"/>
                <w:sz w:val="18"/>
                <w:szCs w:val="20"/>
                <w:lang w:eastAsia="ru-RU"/>
              </w:rPr>
              <w:t>естеля, 32 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.Г</w:t>
            </w:r>
            <w:proofErr w:type="gramEnd"/>
            <w:r w:rsidRPr="00933B6B">
              <w:rPr>
                <w:rFonts w:eastAsia="Times New Roman" w:cs="Arial"/>
                <w:b/>
                <w:bCs/>
                <w:color w:val="000000"/>
                <w:spacing w:val="0"/>
                <w:sz w:val="18"/>
                <w:szCs w:val="20"/>
                <w:lang w:eastAsia="ru-RU"/>
              </w:rPr>
              <w:t>вардейская.15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Подвойского,7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.П</w:t>
            </w:r>
            <w:proofErr w:type="gramEnd"/>
            <w:r w:rsidRPr="00933B6B">
              <w:rPr>
                <w:rFonts w:eastAsia="Times New Roman" w:cs="Arial"/>
                <w:b/>
                <w:bCs/>
                <w:color w:val="000000"/>
                <w:spacing w:val="0"/>
                <w:sz w:val="18"/>
                <w:szCs w:val="20"/>
                <w:lang w:eastAsia="ru-RU"/>
              </w:rPr>
              <w:t>ролетарская, 125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4214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4419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4522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12718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ул.П.Свободы,131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.Ш</w:t>
            </w:r>
            <w:proofErr w:type="gramEnd"/>
            <w:r w:rsidRPr="00933B6B">
              <w:rPr>
                <w:rFonts w:eastAsia="Times New Roman" w:cs="Arial"/>
                <w:b/>
                <w:bCs/>
                <w:color w:val="000000"/>
                <w:spacing w:val="0"/>
                <w:sz w:val="18"/>
                <w:szCs w:val="20"/>
                <w:lang w:eastAsia="ru-RU"/>
              </w:rPr>
              <w:t>ахтеров,3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 xml:space="preserve">Номинальная производительность ВПУ, </w:t>
            </w:r>
            <w:r w:rsidRPr="00933B6B">
              <w:rPr>
                <w:rFonts w:eastAsia="Times New Roman" w:cs="Arial"/>
                <w:color w:val="000000"/>
                <w:spacing w:val="0"/>
                <w:sz w:val="18"/>
                <w:szCs w:val="20"/>
                <w:lang w:eastAsia="ru-RU"/>
              </w:rPr>
              <w:lastRenderedPageBreak/>
              <w:t>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lastRenderedPageBreak/>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Пер</w:t>
            </w:r>
            <w:proofErr w:type="gramStart"/>
            <w:r w:rsidRPr="00933B6B">
              <w:rPr>
                <w:rFonts w:eastAsia="Times New Roman" w:cs="Arial"/>
                <w:b/>
                <w:bCs/>
                <w:color w:val="000000"/>
                <w:spacing w:val="0"/>
                <w:sz w:val="18"/>
                <w:szCs w:val="20"/>
                <w:lang w:eastAsia="ru-RU"/>
              </w:rPr>
              <w:t>.А</w:t>
            </w:r>
            <w:proofErr w:type="gramEnd"/>
            <w:r w:rsidRPr="00933B6B">
              <w:rPr>
                <w:rFonts w:eastAsia="Times New Roman" w:cs="Arial"/>
                <w:b/>
                <w:bCs/>
                <w:color w:val="000000"/>
                <w:spacing w:val="0"/>
                <w:sz w:val="18"/>
                <w:szCs w:val="20"/>
                <w:lang w:eastAsia="ru-RU"/>
              </w:rPr>
              <w:t>эропортовский,1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ул.В.Андриановой,5а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3987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ул.Ф.Энгельса,13а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Кирпичный завод МПС,3в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.О</w:t>
            </w:r>
            <w:proofErr w:type="gramEnd"/>
            <w:r w:rsidRPr="00933B6B">
              <w:rPr>
                <w:rFonts w:eastAsia="Times New Roman" w:cs="Arial"/>
                <w:b/>
                <w:bCs/>
                <w:color w:val="000000"/>
                <w:spacing w:val="0"/>
                <w:sz w:val="18"/>
                <w:szCs w:val="20"/>
                <w:lang w:eastAsia="ru-RU"/>
              </w:rPr>
              <w:t>льговская,19а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М.Горького,1б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.Л</w:t>
            </w:r>
            <w:proofErr w:type="gramEnd"/>
            <w:r w:rsidRPr="00933B6B">
              <w:rPr>
                <w:rFonts w:eastAsia="Times New Roman" w:cs="Arial"/>
                <w:b/>
                <w:bCs/>
                <w:color w:val="000000"/>
                <w:spacing w:val="0"/>
                <w:sz w:val="18"/>
                <w:szCs w:val="20"/>
                <w:lang w:eastAsia="ru-RU"/>
              </w:rPr>
              <w:t>енина,26а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Московская,115а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8094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.Г</w:t>
            </w:r>
            <w:proofErr w:type="gramEnd"/>
            <w:r w:rsidRPr="00933B6B">
              <w:rPr>
                <w:rFonts w:eastAsia="Times New Roman" w:cs="Arial"/>
                <w:b/>
                <w:bCs/>
                <w:color w:val="000000"/>
                <w:spacing w:val="0"/>
                <w:sz w:val="18"/>
                <w:szCs w:val="20"/>
                <w:lang w:eastAsia="ru-RU"/>
              </w:rPr>
              <w:t>рабцевское шоссе,22б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.Т</w:t>
            </w:r>
            <w:proofErr w:type="gramEnd"/>
            <w:r w:rsidRPr="00933B6B">
              <w:rPr>
                <w:rFonts w:eastAsia="Times New Roman" w:cs="Arial"/>
                <w:b/>
                <w:bCs/>
                <w:color w:val="000000"/>
                <w:spacing w:val="0"/>
                <w:sz w:val="18"/>
                <w:szCs w:val="20"/>
                <w:lang w:eastAsia="ru-RU"/>
              </w:rPr>
              <w:t>арутинская,171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.А</w:t>
            </w:r>
            <w:proofErr w:type="gramEnd"/>
            <w:r w:rsidRPr="00933B6B">
              <w:rPr>
                <w:rFonts w:eastAsia="Times New Roman" w:cs="Arial"/>
                <w:b/>
                <w:bCs/>
                <w:color w:val="000000"/>
                <w:spacing w:val="0"/>
                <w:sz w:val="18"/>
                <w:szCs w:val="20"/>
                <w:lang w:eastAsia="ru-RU"/>
              </w:rPr>
              <w:t>эропортовская,в/ч 15506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.Ч</w:t>
            </w:r>
            <w:proofErr w:type="gramEnd"/>
            <w:r w:rsidRPr="00933B6B">
              <w:rPr>
                <w:rFonts w:eastAsia="Times New Roman" w:cs="Arial"/>
                <w:b/>
                <w:bCs/>
                <w:color w:val="000000"/>
                <w:spacing w:val="0"/>
                <w:sz w:val="18"/>
                <w:szCs w:val="20"/>
                <w:lang w:eastAsia="ru-RU"/>
              </w:rPr>
              <w:t>ичерина,23а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 xml:space="preserve">Среднечасовая подпитка ТС, в эксплуатационном </w:t>
            </w:r>
            <w:r w:rsidRPr="00933B6B">
              <w:rPr>
                <w:rFonts w:eastAsia="Times New Roman" w:cs="Arial"/>
                <w:color w:val="000000"/>
                <w:spacing w:val="0"/>
                <w:sz w:val="18"/>
                <w:szCs w:val="20"/>
                <w:lang w:eastAsia="ru-RU"/>
              </w:rPr>
              <w:lastRenderedPageBreak/>
              <w:t>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lastRenderedPageBreak/>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.Б</w:t>
            </w:r>
            <w:proofErr w:type="gramEnd"/>
            <w:r w:rsidRPr="00933B6B">
              <w:rPr>
                <w:rFonts w:eastAsia="Times New Roman" w:cs="Arial"/>
                <w:b/>
                <w:bCs/>
                <w:color w:val="000000"/>
                <w:spacing w:val="0"/>
                <w:sz w:val="18"/>
                <w:szCs w:val="20"/>
                <w:lang w:eastAsia="ru-RU"/>
              </w:rPr>
              <w:t>аррикад,181а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.Т</w:t>
            </w:r>
            <w:proofErr w:type="gramEnd"/>
            <w:r w:rsidRPr="00933B6B">
              <w:rPr>
                <w:rFonts w:eastAsia="Times New Roman" w:cs="Arial"/>
                <w:b/>
                <w:bCs/>
                <w:color w:val="000000"/>
                <w:spacing w:val="0"/>
                <w:sz w:val="18"/>
                <w:szCs w:val="20"/>
                <w:lang w:eastAsia="ru-RU"/>
              </w:rPr>
              <w:t>елевизионная, 2 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.К</w:t>
            </w:r>
            <w:proofErr w:type="gramEnd"/>
            <w:r w:rsidRPr="00933B6B">
              <w:rPr>
                <w:rFonts w:eastAsia="Times New Roman" w:cs="Arial"/>
                <w:b/>
                <w:bCs/>
                <w:color w:val="000000"/>
                <w:spacing w:val="0"/>
                <w:sz w:val="18"/>
                <w:szCs w:val="20"/>
                <w:lang w:eastAsia="ru-RU"/>
              </w:rPr>
              <w:t>ожедуба,11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.Б</w:t>
            </w:r>
            <w:proofErr w:type="gramEnd"/>
            <w:r w:rsidRPr="00933B6B">
              <w:rPr>
                <w:rFonts w:eastAsia="Times New Roman" w:cs="Arial"/>
                <w:b/>
                <w:bCs/>
                <w:color w:val="000000"/>
                <w:spacing w:val="0"/>
                <w:sz w:val="18"/>
                <w:szCs w:val="20"/>
                <w:lang w:eastAsia="ru-RU"/>
              </w:rPr>
              <w:t>олотникова, 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.Ч</w:t>
            </w:r>
            <w:proofErr w:type="gramEnd"/>
            <w:r w:rsidRPr="00933B6B">
              <w:rPr>
                <w:rFonts w:eastAsia="Times New Roman" w:cs="Arial"/>
                <w:b/>
                <w:bCs/>
                <w:color w:val="000000"/>
                <w:spacing w:val="0"/>
                <w:sz w:val="18"/>
                <w:szCs w:val="20"/>
                <w:lang w:eastAsia="ru-RU"/>
              </w:rPr>
              <w:t>ичерина,11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.Л</w:t>
            </w:r>
            <w:proofErr w:type="gramEnd"/>
            <w:r w:rsidRPr="00933B6B">
              <w:rPr>
                <w:rFonts w:eastAsia="Times New Roman" w:cs="Arial"/>
                <w:b/>
                <w:bCs/>
                <w:color w:val="000000"/>
                <w:spacing w:val="0"/>
                <w:sz w:val="18"/>
                <w:szCs w:val="20"/>
                <w:lang w:eastAsia="ru-RU"/>
              </w:rPr>
              <w:t>енина,60а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В.Андриановой, 64а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7543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7543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Новослободская, 25а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Дубрава,14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.Ш</w:t>
            </w:r>
            <w:proofErr w:type="gramEnd"/>
            <w:r w:rsidRPr="00933B6B">
              <w:rPr>
                <w:rFonts w:eastAsia="Times New Roman" w:cs="Arial"/>
                <w:b/>
                <w:bCs/>
                <w:color w:val="000000"/>
                <w:spacing w:val="0"/>
                <w:sz w:val="18"/>
                <w:szCs w:val="20"/>
                <w:lang w:eastAsia="ru-RU"/>
              </w:rPr>
              <w:t>ирокая,51б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.Н</w:t>
            </w:r>
            <w:proofErr w:type="gramEnd"/>
            <w:r w:rsidRPr="00933B6B">
              <w:rPr>
                <w:rFonts w:eastAsia="Times New Roman" w:cs="Arial"/>
                <w:b/>
                <w:bCs/>
                <w:color w:val="000000"/>
                <w:spacing w:val="0"/>
                <w:sz w:val="18"/>
                <w:szCs w:val="20"/>
                <w:lang w:eastAsia="ru-RU"/>
              </w:rPr>
              <w:t>овая стройка,1а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Пухова, 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Тарутинская, 231а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.Х</w:t>
            </w:r>
            <w:proofErr w:type="gramEnd"/>
            <w:r w:rsidRPr="00933B6B">
              <w:rPr>
                <w:rFonts w:eastAsia="Times New Roman" w:cs="Arial"/>
                <w:b/>
                <w:bCs/>
                <w:color w:val="000000"/>
                <w:spacing w:val="0"/>
                <w:sz w:val="18"/>
                <w:szCs w:val="20"/>
                <w:lang w:eastAsia="ru-RU"/>
              </w:rPr>
              <w:t>рустальная, 18а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41679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41679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41771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41863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41955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46162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Взлетная, 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Маяковского, 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Маршала Жукова, 40а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Маяковского, 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.Х</w:t>
            </w:r>
            <w:proofErr w:type="gramEnd"/>
            <w:r w:rsidRPr="00933B6B">
              <w:rPr>
                <w:rFonts w:eastAsia="Times New Roman" w:cs="Arial"/>
                <w:b/>
                <w:bCs/>
                <w:color w:val="000000"/>
                <w:spacing w:val="0"/>
                <w:sz w:val="18"/>
                <w:szCs w:val="20"/>
                <w:lang w:eastAsia="ru-RU"/>
              </w:rPr>
              <w:t>рустальная, 50а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.С</w:t>
            </w:r>
            <w:proofErr w:type="gramEnd"/>
            <w:r w:rsidRPr="00933B6B">
              <w:rPr>
                <w:rFonts w:eastAsia="Times New Roman" w:cs="Arial"/>
                <w:b/>
                <w:bCs/>
                <w:color w:val="000000"/>
                <w:spacing w:val="0"/>
                <w:sz w:val="18"/>
                <w:szCs w:val="20"/>
                <w:lang w:eastAsia="ru-RU"/>
              </w:rPr>
              <w:t>оциалистическая, 2а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lastRenderedPageBreak/>
              <w:t>Котельная ул. Грабцевское шоссе,77а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Б/</w:t>
            </w:r>
            <w:proofErr w:type="gramStart"/>
            <w:r w:rsidRPr="00933B6B">
              <w:rPr>
                <w:rFonts w:eastAsia="Times New Roman" w:cs="Arial"/>
                <w:b/>
                <w:bCs/>
                <w:color w:val="000000"/>
                <w:spacing w:val="0"/>
                <w:sz w:val="18"/>
                <w:szCs w:val="20"/>
                <w:lang w:eastAsia="ru-RU"/>
              </w:rPr>
              <w:t>р</w:t>
            </w:r>
            <w:proofErr w:type="gramEnd"/>
            <w:r w:rsidRPr="00933B6B">
              <w:rPr>
                <w:rFonts w:eastAsia="Times New Roman" w:cs="Arial"/>
                <w:b/>
                <w:bCs/>
                <w:color w:val="000000"/>
                <w:spacing w:val="0"/>
                <w:sz w:val="18"/>
                <w:szCs w:val="20"/>
                <w:lang w:eastAsia="ru-RU"/>
              </w:rPr>
              <w:t xml:space="preserve"> Энтузиастов,6б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.Б</w:t>
            </w:r>
            <w:proofErr w:type="gramEnd"/>
            <w:r w:rsidRPr="00933B6B">
              <w:rPr>
                <w:rFonts w:eastAsia="Times New Roman" w:cs="Arial"/>
                <w:b/>
                <w:bCs/>
                <w:color w:val="000000"/>
                <w:spacing w:val="0"/>
                <w:sz w:val="18"/>
                <w:szCs w:val="20"/>
                <w:lang w:eastAsia="ru-RU"/>
              </w:rPr>
              <w:t>айконурская,11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lastRenderedPageBreak/>
              <w:t>Котельная ул</w:t>
            </w:r>
            <w:proofErr w:type="gramStart"/>
            <w:r w:rsidRPr="00933B6B">
              <w:rPr>
                <w:rFonts w:eastAsia="Times New Roman" w:cs="Arial"/>
                <w:b/>
                <w:bCs/>
                <w:color w:val="000000"/>
                <w:spacing w:val="0"/>
                <w:sz w:val="18"/>
                <w:szCs w:val="20"/>
                <w:lang w:eastAsia="ru-RU"/>
              </w:rPr>
              <w:t>.К</w:t>
            </w:r>
            <w:proofErr w:type="gramEnd"/>
            <w:r w:rsidRPr="00933B6B">
              <w:rPr>
                <w:rFonts w:eastAsia="Times New Roman" w:cs="Arial"/>
                <w:b/>
                <w:bCs/>
                <w:color w:val="000000"/>
                <w:spacing w:val="0"/>
                <w:sz w:val="18"/>
                <w:szCs w:val="20"/>
                <w:lang w:eastAsia="ru-RU"/>
              </w:rPr>
              <w:t>ибальчича,17а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9517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9928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21394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21713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22805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23079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23216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23353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9.13</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.К</w:t>
            </w:r>
            <w:proofErr w:type="gramEnd"/>
            <w:r w:rsidRPr="00933B6B">
              <w:rPr>
                <w:rFonts w:eastAsia="Times New Roman" w:cs="Arial"/>
                <w:b/>
                <w:bCs/>
                <w:color w:val="000000"/>
                <w:spacing w:val="0"/>
                <w:sz w:val="18"/>
                <w:szCs w:val="20"/>
                <w:lang w:eastAsia="ru-RU"/>
              </w:rPr>
              <w:t>убяка,3а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.М</w:t>
            </w:r>
            <w:proofErr w:type="gramEnd"/>
            <w:r w:rsidRPr="00933B6B">
              <w:rPr>
                <w:rFonts w:eastAsia="Times New Roman" w:cs="Arial"/>
                <w:b/>
                <w:bCs/>
                <w:color w:val="000000"/>
                <w:spacing w:val="0"/>
                <w:sz w:val="18"/>
                <w:szCs w:val="20"/>
                <w:lang w:eastAsia="ru-RU"/>
              </w:rPr>
              <w:t>осковская,299в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lastRenderedPageBreak/>
              <w:t>Котельная ул</w:t>
            </w:r>
            <w:proofErr w:type="gramStart"/>
            <w:r w:rsidRPr="00933B6B">
              <w:rPr>
                <w:rFonts w:eastAsia="Times New Roman" w:cs="Arial"/>
                <w:b/>
                <w:bCs/>
                <w:color w:val="000000"/>
                <w:spacing w:val="0"/>
                <w:sz w:val="18"/>
                <w:szCs w:val="20"/>
                <w:lang w:eastAsia="ru-RU"/>
              </w:rPr>
              <w:t>.Д</w:t>
            </w:r>
            <w:proofErr w:type="gramEnd"/>
            <w:r w:rsidRPr="00933B6B">
              <w:rPr>
                <w:rFonts w:eastAsia="Times New Roman" w:cs="Arial"/>
                <w:b/>
                <w:bCs/>
                <w:color w:val="000000"/>
                <w:spacing w:val="0"/>
                <w:sz w:val="18"/>
                <w:szCs w:val="20"/>
                <w:lang w:eastAsia="ru-RU"/>
              </w:rPr>
              <w:t>орожная,6а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2765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.М</w:t>
            </w:r>
            <w:proofErr w:type="gramEnd"/>
            <w:r w:rsidRPr="00933B6B">
              <w:rPr>
                <w:rFonts w:eastAsia="Times New Roman" w:cs="Arial"/>
                <w:b/>
                <w:bCs/>
                <w:color w:val="000000"/>
                <w:spacing w:val="0"/>
                <w:sz w:val="18"/>
                <w:szCs w:val="20"/>
                <w:lang w:eastAsia="ru-RU"/>
              </w:rPr>
              <w:t>осковская,317а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д. Канищево</w:t>
            </w:r>
            <w:proofErr w:type="gramStart"/>
            <w:r w:rsidRPr="00933B6B">
              <w:rPr>
                <w:rFonts w:eastAsia="Times New Roman" w:cs="Arial"/>
                <w:b/>
                <w:bCs/>
                <w:color w:val="000000"/>
                <w:spacing w:val="0"/>
                <w:sz w:val="18"/>
                <w:szCs w:val="20"/>
                <w:lang w:eastAsia="ru-RU"/>
              </w:rPr>
              <w:t>,у</w:t>
            </w:r>
            <w:proofErr w:type="gramEnd"/>
            <w:r w:rsidRPr="00933B6B">
              <w:rPr>
                <w:rFonts w:eastAsia="Times New Roman" w:cs="Arial"/>
                <w:b/>
                <w:bCs/>
                <w:color w:val="000000"/>
                <w:spacing w:val="0"/>
                <w:sz w:val="18"/>
                <w:szCs w:val="20"/>
                <w:lang w:eastAsia="ru-RU"/>
              </w:rPr>
              <w:t>л. Новая,41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 xml:space="preserve">Резерв/дефицит мощности ВПУ в эксплуатационном </w:t>
            </w:r>
            <w:r w:rsidRPr="00933B6B">
              <w:rPr>
                <w:rFonts w:eastAsia="Times New Roman" w:cs="Arial"/>
                <w:color w:val="000000"/>
                <w:spacing w:val="0"/>
                <w:sz w:val="18"/>
                <w:szCs w:val="20"/>
                <w:lang w:eastAsia="ru-RU"/>
              </w:rPr>
              <w:lastRenderedPageBreak/>
              <w:t>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lastRenderedPageBreak/>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lastRenderedPageBreak/>
              <w:t>Котельная ул</w:t>
            </w:r>
            <w:proofErr w:type="gramStart"/>
            <w:r w:rsidRPr="00933B6B">
              <w:rPr>
                <w:rFonts w:eastAsia="Times New Roman" w:cs="Arial"/>
                <w:b/>
                <w:bCs/>
                <w:color w:val="000000"/>
                <w:spacing w:val="0"/>
                <w:sz w:val="18"/>
                <w:szCs w:val="20"/>
                <w:lang w:eastAsia="ru-RU"/>
              </w:rPr>
              <w:t>.Н</w:t>
            </w:r>
            <w:proofErr w:type="gramEnd"/>
            <w:r w:rsidRPr="00933B6B">
              <w:rPr>
                <w:rFonts w:eastAsia="Times New Roman" w:cs="Arial"/>
                <w:b/>
                <w:bCs/>
                <w:color w:val="000000"/>
                <w:spacing w:val="0"/>
                <w:sz w:val="18"/>
                <w:szCs w:val="20"/>
                <w:lang w:eastAsia="ru-RU"/>
              </w:rPr>
              <w:t>ижняя Усадебная,2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155385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155385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155082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Гурьянова, 59а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Муратовский щебзавод,19а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.С</w:t>
            </w:r>
            <w:proofErr w:type="gramEnd"/>
            <w:r w:rsidRPr="00933B6B">
              <w:rPr>
                <w:rFonts w:eastAsia="Times New Roman" w:cs="Arial"/>
                <w:b/>
                <w:bCs/>
                <w:color w:val="000000"/>
                <w:spacing w:val="0"/>
                <w:sz w:val="18"/>
                <w:szCs w:val="20"/>
                <w:lang w:eastAsia="ru-RU"/>
              </w:rPr>
              <w:t>оветская, 3б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r>
      <w:tr w:rsidR="00933B6B" w:rsidRPr="00933B6B" w:rsidTr="00933B6B">
        <w:trPr>
          <w:trHeight w:val="78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 xml:space="preserve">Котельная д. Лихун, п. </w:t>
            </w:r>
            <w:proofErr w:type="gramStart"/>
            <w:r w:rsidRPr="00933B6B">
              <w:rPr>
                <w:rFonts w:eastAsia="Times New Roman" w:cs="Arial"/>
                <w:b/>
                <w:bCs/>
                <w:color w:val="000000"/>
                <w:spacing w:val="0"/>
                <w:sz w:val="18"/>
                <w:szCs w:val="20"/>
                <w:lang w:eastAsia="ru-RU"/>
              </w:rPr>
              <w:t>Молодежный</w:t>
            </w:r>
            <w:proofErr w:type="gramEnd"/>
            <w:r w:rsidRPr="00933B6B">
              <w:rPr>
                <w:rFonts w:eastAsia="Times New Roman" w:cs="Arial"/>
                <w:b/>
                <w:bCs/>
                <w:color w:val="000000"/>
                <w:spacing w:val="0"/>
                <w:sz w:val="18"/>
                <w:szCs w:val="20"/>
                <w:lang w:eastAsia="ru-RU"/>
              </w:rPr>
              <w:t xml:space="preserve"> ул. Губернская,25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Проезд 1-й Академический ,29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64963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66826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68689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70552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72415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74476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74674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74872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75070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75268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75677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76085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76493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76902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77310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8.83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ул.В.Восстания,12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149526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149526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149726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149926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д</w:t>
            </w:r>
            <w:proofErr w:type="gramStart"/>
            <w:r w:rsidRPr="00933B6B">
              <w:rPr>
                <w:rFonts w:eastAsia="Times New Roman" w:cs="Arial"/>
                <w:b/>
                <w:bCs/>
                <w:color w:val="000000"/>
                <w:spacing w:val="0"/>
                <w:sz w:val="18"/>
                <w:szCs w:val="20"/>
                <w:lang w:eastAsia="ru-RU"/>
              </w:rPr>
              <w:t>.Ш</w:t>
            </w:r>
            <w:proofErr w:type="gramEnd"/>
            <w:r w:rsidRPr="00933B6B">
              <w:rPr>
                <w:rFonts w:eastAsia="Times New Roman" w:cs="Arial"/>
                <w:b/>
                <w:bCs/>
                <w:color w:val="000000"/>
                <w:spacing w:val="0"/>
                <w:sz w:val="18"/>
                <w:szCs w:val="20"/>
                <w:lang w:eastAsia="ru-RU"/>
              </w:rPr>
              <w:t>опино</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д</w:t>
            </w:r>
            <w:proofErr w:type="gramStart"/>
            <w:r w:rsidRPr="00933B6B">
              <w:rPr>
                <w:rFonts w:eastAsia="Times New Roman" w:cs="Arial"/>
                <w:b/>
                <w:bCs/>
                <w:color w:val="000000"/>
                <w:spacing w:val="0"/>
                <w:sz w:val="18"/>
                <w:szCs w:val="20"/>
                <w:lang w:eastAsia="ru-RU"/>
              </w:rPr>
              <w:t>.К</w:t>
            </w:r>
            <w:proofErr w:type="gramEnd"/>
            <w:r w:rsidRPr="00933B6B">
              <w:rPr>
                <w:rFonts w:eastAsia="Times New Roman" w:cs="Arial"/>
                <w:b/>
                <w:bCs/>
                <w:color w:val="000000"/>
                <w:spacing w:val="0"/>
                <w:sz w:val="18"/>
                <w:szCs w:val="20"/>
                <w:lang w:eastAsia="ru-RU"/>
              </w:rPr>
              <w:t>олюпаново,15а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r>
      <w:tr w:rsidR="00933B6B" w:rsidRPr="00933B6B" w:rsidTr="00933B6B">
        <w:trPr>
          <w:trHeight w:val="78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пос</w:t>
            </w:r>
            <w:proofErr w:type="gramStart"/>
            <w:r w:rsidRPr="00933B6B">
              <w:rPr>
                <w:rFonts w:eastAsia="Times New Roman" w:cs="Arial"/>
                <w:b/>
                <w:bCs/>
                <w:color w:val="000000"/>
                <w:spacing w:val="0"/>
                <w:sz w:val="18"/>
                <w:szCs w:val="20"/>
                <w:lang w:eastAsia="ru-RU"/>
              </w:rPr>
              <w:t>.Р</w:t>
            </w:r>
            <w:proofErr w:type="gramEnd"/>
            <w:r w:rsidRPr="00933B6B">
              <w:rPr>
                <w:rFonts w:eastAsia="Times New Roman" w:cs="Arial"/>
                <w:b/>
                <w:bCs/>
                <w:color w:val="000000"/>
                <w:spacing w:val="0"/>
                <w:sz w:val="18"/>
                <w:szCs w:val="20"/>
                <w:lang w:eastAsia="ru-RU"/>
              </w:rPr>
              <w:t xml:space="preserve">омодановские      дворики,55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.Т</w:t>
            </w:r>
            <w:proofErr w:type="gramEnd"/>
            <w:r w:rsidRPr="00933B6B">
              <w:rPr>
                <w:rFonts w:eastAsia="Times New Roman" w:cs="Arial"/>
                <w:b/>
                <w:bCs/>
                <w:color w:val="000000"/>
                <w:spacing w:val="0"/>
                <w:sz w:val="18"/>
                <w:szCs w:val="20"/>
                <w:lang w:eastAsia="ru-RU"/>
              </w:rPr>
              <w:t>ульское шоссе,28а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w:t>
            </w:r>
            <w:proofErr w:type="gramStart"/>
            <w:r w:rsidRPr="00933B6B">
              <w:rPr>
                <w:rFonts w:eastAsia="Times New Roman" w:cs="Arial"/>
                <w:b/>
                <w:bCs/>
                <w:color w:val="000000"/>
                <w:spacing w:val="0"/>
                <w:sz w:val="18"/>
                <w:szCs w:val="20"/>
                <w:lang w:eastAsia="ru-RU"/>
              </w:rPr>
              <w:t>.О</w:t>
            </w:r>
            <w:proofErr w:type="gramEnd"/>
            <w:r w:rsidRPr="00933B6B">
              <w:rPr>
                <w:rFonts w:eastAsia="Times New Roman" w:cs="Arial"/>
                <w:b/>
                <w:bCs/>
                <w:color w:val="000000"/>
                <w:spacing w:val="0"/>
                <w:sz w:val="18"/>
                <w:szCs w:val="20"/>
                <w:lang w:eastAsia="ru-RU"/>
              </w:rPr>
              <w:t>доевское шоссе,5а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65 лет Победы,51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ТЭЦ-1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17520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18441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20131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20976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21700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21338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21217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98.00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98.00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98.00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98.00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97.58</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ТЭЦ-КТЗ-25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Грабцевское шоссе, 174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Тепличная, 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КЭМЗ</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Малинники</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320105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320125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320144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320164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321296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36.54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36.68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3.32</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Грабцевское шоссе, 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Ленина, 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Новый источник №1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3145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6289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9434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19711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22369</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Новый источник №2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6357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0.73</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Новая котельная в мкр. Тепличный</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7395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8370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-0.46</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Новая котельная (Грабцевское шоссе)</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533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27837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r>
      <w:tr w:rsidR="00933B6B" w:rsidRPr="00933B6B" w:rsidTr="00933B6B">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r>
    </w:tbl>
    <w:p w:rsidR="00933B6B" w:rsidRPr="00933B6B" w:rsidRDefault="00933B6B" w:rsidP="00933B6B"/>
    <w:p w:rsidR="004244FF" w:rsidRDefault="004244FF" w:rsidP="004244FF">
      <w:pPr>
        <w:spacing w:line="360" w:lineRule="auto"/>
        <w:rPr>
          <w:sz w:val="24"/>
          <w:lang w:eastAsia="ru-RU"/>
        </w:rPr>
        <w:sectPr w:rsidR="004244FF" w:rsidSect="004244FF">
          <w:pgSz w:w="16838" w:h="11906" w:orient="landscape"/>
          <w:pgMar w:top="1701" w:right="851" w:bottom="1134" w:left="1134" w:header="510" w:footer="692" w:gutter="0"/>
          <w:cols w:space="720"/>
          <w:docGrid w:linePitch="299"/>
        </w:sectPr>
      </w:pPr>
    </w:p>
    <w:p w:rsidR="004244FF" w:rsidRDefault="004244FF" w:rsidP="004244FF">
      <w:pPr>
        <w:spacing w:line="360" w:lineRule="auto"/>
        <w:ind w:firstLine="709"/>
        <w:rPr>
          <w:sz w:val="24"/>
        </w:rPr>
      </w:pPr>
      <w:proofErr w:type="gramStart"/>
      <w:r w:rsidRPr="00420D29">
        <w:rPr>
          <w:sz w:val="24"/>
        </w:rPr>
        <w:lastRenderedPageBreak/>
        <w:t xml:space="preserve">В соответствии со СНиП 41-02-2003 «Тепловые сети» </w:t>
      </w:r>
      <w:r>
        <w:rPr>
          <w:sz w:val="24"/>
        </w:rPr>
        <w:t>д</w:t>
      </w:r>
      <w:r w:rsidRPr="00420D29">
        <w:rPr>
          <w:sz w:val="24"/>
        </w:rPr>
        <w:t>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roofErr w:type="gramEnd"/>
      <w:r w:rsidRPr="00420D29">
        <w:rPr>
          <w:sz w:val="24"/>
        </w:rPr>
        <w:t xml:space="preserve">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4244FF" w:rsidRDefault="004244FF" w:rsidP="004244FF">
      <w:pPr>
        <w:spacing w:line="360" w:lineRule="auto"/>
        <w:ind w:firstLine="709"/>
        <w:rPr>
          <w:sz w:val="24"/>
        </w:rPr>
      </w:pPr>
      <w:r>
        <w:rPr>
          <w:sz w:val="24"/>
        </w:rPr>
        <w:t>В качестве аварийной подпитки могут быть предусмотрены баки-аккумуляторы подпиточной воды. Расчет необходимой аварийной подпитки тепловых сетей (объемов необходимых баков-аккумуляторов)</w:t>
      </w:r>
      <w:r w:rsidR="00841D4E">
        <w:rPr>
          <w:sz w:val="24"/>
        </w:rPr>
        <w:t xml:space="preserve"> на конец расчетного периода схемы теплоснабжения</w:t>
      </w:r>
      <w:r>
        <w:rPr>
          <w:sz w:val="24"/>
        </w:rPr>
        <w:t xml:space="preserve"> для централизованных систем теплоснабжения МО «Город Калуга» приведен в таблице 3.2.</w:t>
      </w:r>
    </w:p>
    <w:p w:rsidR="00D8455F" w:rsidRDefault="00D8455F" w:rsidP="004244FF">
      <w:pPr>
        <w:spacing w:line="360" w:lineRule="auto"/>
        <w:ind w:firstLine="709"/>
        <w:rPr>
          <w:sz w:val="24"/>
        </w:rPr>
      </w:pPr>
    </w:p>
    <w:p w:rsidR="00D8455F" w:rsidRPr="00D8455F" w:rsidRDefault="00D8455F" w:rsidP="00D8455F">
      <w:pPr>
        <w:pStyle w:val="aff7"/>
        <w:rPr>
          <w:sz w:val="22"/>
        </w:rPr>
      </w:pPr>
      <w:bookmarkStart w:id="33" w:name="_Toc371077746"/>
      <w:bookmarkStart w:id="34" w:name="_Toc374371950"/>
      <w:r w:rsidRPr="00D8455F">
        <w:rPr>
          <w:sz w:val="22"/>
        </w:rPr>
        <w:t xml:space="preserve">Таблица </w:t>
      </w:r>
      <w:r w:rsidRPr="00D8455F">
        <w:rPr>
          <w:sz w:val="22"/>
        </w:rPr>
        <w:fldChar w:fldCharType="begin"/>
      </w:r>
      <w:r w:rsidRPr="00D8455F">
        <w:rPr>
          <w:sz w:val="22"/>
        </w:rPr>
        <w:instrText xml:space="preserve"> STYLEREF 1 \s </w:instrText>
      </w:r>
      <w:r w:rsidRPr="00D8455F">
        <w:rPr>
          <w:sz w:val="22"/>
        </w:rPr>
        <w:fldChar w:fldCharType="separate"/>
      </w:r>
      <w:r>
        <w:rPr>
          <w:noProof/>
          <w:sz w:val="22"/>
        </w:rPr>
        <w:t>3</w:t>
      </w:r>
      <w:r w:rsidRPr="00D8455F">
        <w:rPr>
          <w:sz w:val="22"/>
        </w:rPr>
        <w:fldChar w:fldCharType="end"/>
      </w:r>
      <w:r w:rsidRPr="00D8455F">
        <w:rPr>
          <w:sz w:val="22"/>
        </w:rPr>
        <w:t>.</w:t>
      </w:r>
      <w:r w:rsidRPr="00D8455F">
        <w:rPr>
          <w:sz w:val="22"/>
        </w:rPr>
        <w:fldChar w:fldCharType="begin"/>
      </w:r>
      <w:r w:rsidRPr="00D8455F">
        <w:rPr>
          <w:sz w:val="22"/>
        </w:rPr>
        <w:instrText xml:space="preserve"> SEQ Таблица \* ARABIC \s 1 </w:instrText>
      </w:r>
      <w:r w:rsidRPr="00D8455F">
        <w:rPr>
          <w:sz w:val="22"/>
        </w:rPr>
        <w:fldChar w:fldCharType="separate"/>
      </w:r>
      <w:r>
        <w:rPr>
          <w:noProof/>
          <w:sz w:val="22"/>
        </w:rPr>
        <w:t>2</w:t>
      </w:r>
      <w:r w:rsidRPr="00D8455F">
        <w:rPr>
          <w:sz w:val="22"/>
        </w:rPr>
        <w:fldChar w:fldCharType="end"/>
      </w:r>
      <w:r w:rsidRPr="00D8455F">
        <w:rPr>
          <w:sz w:val="22"/>
        </w:rPr>
        <w:t xml:space="preserve"> Расчет необходимой аварийной подпитки в соответствии со СНиП 41-02-2003 «Тепловые сети»</w:t>
      </w:r>
      <w:bookmarkEnd w:id="33"/>
      <w:bookmarkEnd w:id="34"/>
    </w:p>
    <w:tbl>
      <w:tblPr>
        <w:tblW w:w="9002" w:type="dxa"/>
        <w:tblInd w:w="103" w:type="dxa"/>
        <w:tblLook w:val="04A0" w:firstRow="1" w:lastRow="0" w:firstColumn="1" w:lastColumn="0" w:noHBand="0" w:noVBand="1"/>
      </w:tblPr>
      <w:tblGrid>
        <w:gridCol w:w="5002"/>
        <w:gridCol w:w="1479"/>
        <w:gridCol w:w="2521"/>
      </w:tblGrid>
      <w:tr w:rsidR="00841D4E" w:rsidRPr="00841D4E" w:rsidTr="00D8455F">
        <w:trPr>
          <w:cantSplit/>
          <w:trHeight w:val="641"/>
          <w:tblHeader/>
        </w:trPr>
        <w:tc>
          <w:tcPr>
            <w:tcW w:w="500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center"/>
              <w:textAlignment w:val="auto"/>
              <w:rPr>
                <w:rFonts w:eastAsia="Times New Roman" w:cs="Arial"/>
                <w:b/>
                <w:color w:val="000000"/>
                <w:spacing w:val="0"/>
                <w:sz w:val="20"/>
                <w:lang w:eastAsia="ru-RU"/>
              </w:rPr>
            </w:pPr>
            <w:r w:rsidRPr="00841D4E">
              <w:rPr>
                <w:rFonts w:eastAsia="Times New Roman" w:cs="Arial"/>
                <w:b/>
                <w:color w:val="000000"/>
                <w:spacing w:val="0"/>
                <w:sz w:val="20"/>
                <w:lang w:eastAsia="ru-RU"/>
              </w:rPr>
              <w:t>Источник</w:t>
            </w:r>
          </w:p>
        </w:tc>
        <w:tc>
          <w:tcPr>
            <w:tcW w:w="147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center"/>
              <w:textAlignment w:val="auto"/>
              <w:rPr>
                <w:rFonts w:eastAsia="Times New Roman" w:cs="Arial"/>
                <w:b/>
                <w:color w:val="000000"/>
                <w:spacing w:val="0"/>
                <w:sz w:val="20"/>
                <w:lang w:eastAsia="ru-RU"/>
              </w:rPr>
            </w:pPr>
            <w:r w:rsidRPr="00841D4E">
              <w:rPr>
                <w:rFonts w:eastAsia="Times New Roman" w:cs="Arial"/>
                <w:b/>
                <w:color w:val="000000"/>
                <w:spacing w:val="0"/>
                <w:sz w:val="20"/>
                <w:lang w:eastAsia="ru-RU"/>
              </w:rPr>
              <w:t>Объем ТС</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41D4E" w:rsidRPr="00841D4E" w:rsidRDefault="00841D4E" w:rsidP="00841D4E">
            <w:pPr>
              <w:widowControl/>
              <w:adjustRightInd/>
              <w:spacing w:before="0" w:after="0"/>
              <w:ind w:firstLine="0"/>
              <w:jc w:val="center"/>
              <w:textAlignment w:val="auto"/>
              <w:rPr>
                <w:rFonts w:eastAsia="Times New Roman" w:cs="Arial"/>
                <w:b/>
                <w:color w:val="000000"/>
                <w:spacing w:val="0"/>
                <w:sz w:val="20"/>
                <w:vertAlign w:val="superscript"/>
                <w:lang w:eastAsia="ru-RU"/>
              </w:rPr>
            </w:pPr>
            <w:r w:rsidRPr="00841D4E">
              <w:rPr>
                <w:rFonts w:eastAsia="Times New Roman" w:cs="Arial"/>
                <w:b/>
                <w:color w:val="000000"/>
                <w:spacing w:val="0"/>
                <w:sz w:val="20"/>
                <w:lang w:eastAsia="ru-RU"/>
              </w:rPr>
              <w:t>Расчетный объем баков-аккумуляторов, м</w:t>
            </w:r>
            <w:r w:rsidR="00D8455F">
              <w:rPr>
                <w:rFonts w:eastAsia="Times New Roman" w:cs="Arial"/>
                <w:b/>
                <w:color w:val="000000"/>
                <w:spacing w:val="0"/>
                <w:sz w:val="20"/>
                <w:vertAlign w:val="superscript"/>
                <w:lang w:eastAsia="ru-RU"/>
              </w:rPr>
              <w:t>3</w:t>
            </w:r>
          </w:p>
        </w:tc>
      </w:tr>
      <w:tr w:rsidR="00841D4E" w:rsidRPr="00841D4E" w:rsidTr="00D8455F">
        <w:trPr>
          <w:cantSplit/>
          <w:trHeight w:val="354"/>
        </w:trPr>
        <w:tc>
          <w:tcPr>
            <w:tcW w:w="500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left"/>
              <w:textAlignment w:val="auto"/>
              <w:rPr>
                <w:rFonts w:eastAsia="Times New Roman" w:cs="Arial"/>
                <w:color w:val="000000"/>
                <w:spacing w:val="0"/>
                <w:sz w:val="20"/>
                <w:lang w:eastAsia="ru-RU"/>
              </w:rPr>
            </w:pPr>
          </w:p>
        </w:tc>
        <w:tc>
          <w:tcPr>
            <w:tcW w:w="14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left"/>
              <w:textAlignment w:val="auto"/>
              <w:rPr>
                <w:rFonts w:eastAsia="Times New Roman" w:cs="Arial"/>
                <w:color w:val="000000"/>
                <w:spacing w:val="0"/>
                <w:sz w:val="20"/>
                <w:lang w:eastAsia="ru-RU"/>
              </w:rPr>
            </w:pPr>
          </w:p>
        </w:tc>
        <w:tc>
          <w:tcPr>
            <w:tcW w:w="25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left"/>
              <w:textAlignment w:val="auto"/>
              <w:rPr>
                <w:rFonts w:eastAsia="Times New Roman" w:cs="Arial"/>
                <w:color w:val="000000"/>
                <w:spacing w:val="0"/>
                <w:sz w:val="20"/>
                <w:lang w:eastAsia="ru-RU"/>
              </w:rPr>
            </w:pP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.В</w:t>
            </w:r>
            <w:proofErr w:type="gramEnd"/>
            <w:r w:rsidRPr="00841D4E">
              <w:rPr>
                <w:rFonts w:eastAsia="Times New Roman" w:cs="Arial"/>
                <w:spacing w:val="0"/>
                <w:sz w:val="20"/>
                <w:szCs w:val="20"/>
                <w:lang w:eastAsia="ru-RU"/>
              </w:rPr>
              <w:t>ишневского,1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101.63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2.03</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Пер</w:t>
            </w:r>
            <w:proofErr w:type="gramStart"/>
            <w:r w:rsidRPr="00841D4E">
              <w:rPr>
                <w:rFonts w:eastAsia="Times New Roman" w:cs="Arial"/>
                <w:spacing w:val="0"/>
                <w:sz w:val="20"/>
                <w:szCs w:val="20"/>
                <w:lang w:eastAsia="ru-RU"/>
              </w:rPr>
              <w:t>.В</w:t>
            </w:r>
            <w:proofErr w:type="gramEnd"/>
            <w:r w:rsidRPr="00841D4E">
              <w:rPr>
                <w:rFonts w:eastAsia="Times New Roman" w:cs="Arial"/>
                <w:spacing w:val="0"/>
                <w:sz w:val="20"/>
                <w:szCs w:val="20"/>
                <w:lang w:eastAsia="ru-RU"/>
              </w:rPr>
              <w:t>оскресенский,29 «б»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28.35</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0.57</w:t>
            </w:r>
          </w:p>
        </w:tc>
      </w:tr>
      <w:tr w:rsidR="00D8455F"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Вилонова,40</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145.81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2.92</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2-ой Тульский пер.,5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107.97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2.16</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Тульская,78 «в»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85.98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1.72</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Чижевского,12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37.70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0.75</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Калужская,6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5.43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0.11</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Школьная,7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57.76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1.16</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Московская, 31а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67.88</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1.36</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Московская,14</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90.66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1.81</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Никитина,95б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188.75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3.77</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Кирова,67а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12.59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0.25</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Мичурина,9в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67.70</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1.35</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с</w:t>
            </w:r>
            <w:proofErr w:type="gramStart"/>
            <w:r w:rsidRPr="00841D4E">
              <w:rPr>
                <w:rFonts w:eastAsia="Times New Roman" w:cs="Arial"/>
                <w:spacing w:val="0"/>
                <w:sz w:val="20"/>
                <w:szCs w:val="20"/>
                <w:lang w:eastAsia="ru-RU"/>
              </w:rPr>
              <w:t>.Р</w:t>
            </w:r>
            <w:proofErr w:type="gramEnd"/>
            <w:r w:rsidRPr="00841D4E">
              <w:rPr>
                <w:rFonts w:eastAsia="Times New Roman" w:cs="Arial"/>
                <w:spacing w:val="0"/>
                <w:sz w:val="20"/>
                <w:szCs w:val="20"/>
                <w:lang w:eastAsia="ru-RU"/>
              </w:rPr>
              <w:t>осва,ул.Московская,9а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99.95</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2.00</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Театральная,4г</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10.80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0.22</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Кутузова,4а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164.69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3.29</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.К</w:t>
            </w:r>
            <w:proofErr w:type="gramEnd"/>
            <w:r w:rsidRPr="00841D4E">
              <w:rPr>
                <w:rFonts w:eastAsia="Times New Roman" w:cs="Arial"/>
                <w:spacing w:val="0"/>
                <w:sz w:val="20"/>
                <w:szCs w:val="20"/>
                <w:lang w:eastAsia="ru-RU"/>
              </w:rPr>
              <w:t>ропоткина,4а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20.15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0.40</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пер</w:t>
            </w:r>
            <w:proofErr w:type="gramStart"/>
            <w:r w:rsidRPr="00841D4E">
              <w:rPr>
                <w:rFonts w:eastAsia="Times New Roman" w:cs="Arial"/>
                <w:spacing w:val="0"/>
                <w:sz w:val="20"/>
                <w:szCs w:val="20"/>
                <w:lang w:eastAsia="ru-RU"/>
              </w:rPr>
              <w:t>.В</w:t>
            </w:r>
            <w:proofErr w:type="gramEnd"/>
            <w:r w:rsidRPr="00841D4E">
              <w:rPr>
                <w:rFonts w:eastAsia="Times New Roman" w:cs="Arial"/>
                <w:spacing w:val="0"/>
                <w:sz w:val="20"/>
                <w:szCs w:val="20"/>
                <w:lang w:eastAsia="ru-RU"/>
              </w:rPr>
              <w:t>оскресенский,2 «б»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33.80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0.68</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ОЛ« Белка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1.88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0.04</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Беговая,15</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74.53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1.49</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Сан. Калуга-бор,3</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22.46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0.45</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lastRenderedPageBreak/>
              <w:t>пер. Вишневского,3</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255.88</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5.12</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 xml:space="preserve">ул. Калуга-Бор, 15а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10.45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0.21</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Светлая, 58</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55.92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1.12</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с</w:t>
            </w:r>
            <w:proofErr w:type="gramStart"/>
            <w:r w:rsidRPr="00841D4E">
              <w:rPr>
                <w:rFonts w:eastAsia="Times New Roman" w:cs="Arial"/>
                <w:spacing w:val="0"/>
                <w:sz w:val="20"/>
                <w:szCs w:val="20"/>
                <w:lang w:eastAsia="ru-RU"/>
              </w:rPr>
              <w:t>.С</w:t>
            </w:r>
            <w:proofErr w:type="gramEnd"/>
            <w:r w:rsidRPr="00841D4E">
              <w:rPr>
                <w:rFonts w:eastAsia="Times New Roman" w:cs="Arial"/>
                <w:spacing w:val="0"/>
                <w:sz w:val="20"/>
                <w:szCs w:val="20"/>
                <w:lang w:eastAsia="ru-RU"/>
              </w:rPr>
              <w:t xml:space="preserve">основый Бор, 10а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12.07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0.24</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 xml:space="preserve">ул. Советская, 20в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261.98</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5.24</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.Г</w:t>
            </w:r>
            <w:proofErr w:type="gramEnd"/>
            <w:r w:rsidRPr="00841D4E">
              <w:rPr>
                <w:rFonts w:eastAsia="Times New Roman" w:cs="Arial"/>
                <w:spacing w:val="0"/>
                <w:sz w:val="20"/>
                <w:szCs w:val="20"/>
                <w:lang w:eastAsia="ru-RU"/>
              </w:rPr>
              <w:t>вардейская.15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46.86</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0.94</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Подвойского,7</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4.61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0.09</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.П</w:t>
            </w:r>
            <w:proofErr w:type="gramEnd"/>
            <w:r w:rsidRPr="00841D4E">
              <w:rPr>
                <w:rFonts w:eastAsia="Times New Roman" w:cs="Arial"/>
                <w:spacing w:val="0"/>
                <w:sz w:val="20"/>
                <w:szCs w:val="20"/>
                <w:lang w:eastAsia="ru-RU"/>
              </w:rPr>
              <w:t>ролетарская, 125</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83.89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1.68</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ул.П.Свободы,131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108.23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2.16</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.Ш</w:t>
            </w:r>
            <w:proofErr w:type="gramEnd"/>
            <w:r w:rsidRPr="00841D4E">
              <w:rPr>
                <w:rFonts w:eastAsia="Times New Roman" w:cs="Arial"/>
                <w:spacing w:val="0"/>
                <w:sz w:val="20"/>
                <w:szCs w:val="20"/>
                <w:lang w:eastAsia="ru-RU"/>
              </w:rPr>
              <w:t>ахтеров,3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105.60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2.11</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Пер</w:t>
            </w:r>
            <w:proofErr w:type="gramStart"/>
            <w:r w:rsidRPr="00841D4E">
              <w:rPr>
                <w:rFonts w:eastAsia="Times New Roman" w:cs="Arial"/>
                <w:spacing w:val="0"/>
                <w:sz w:val="20"/>
                <w:szCs w:val="20"/>
                <w:lang w:eastAsia="ru-RU"/>
              </w:rPr>
              <w:t>.А</w:t>
            </w:r>
            <w:proofErr w:type="gramEnd"/>
            <w:r w:rsidRPr="00841D4E">
              <w:rPr>
                <w:rFonts w:eastAsia="Times New Roman" w:cs="Arial"/>
                <w:spacing w:val="0"/>
                <w:sz w:val="20"/>
                <w:szCs w:val="20"/>
                <w:lang w:eastAsia="ru-RU"/>
              </w:rPr>
              <w:t>эропортовский,1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0.02</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ул.В.Андриановой,5а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191.00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3.82</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ул.Ф.Энгельса,13а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51.57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1.03</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Кирпичный завод МПС,3в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12.32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0.25</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М.Горького,1б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74.07</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1.48</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.Л</w:t>
            </w:r>
            <w:proofErr w:type="gramEnd"/>
            <w:r w:rsidRPr="00841D4E">
              <w:rPr>
                <w:rFonts w:eastAsia="Times New Roman" w:cs="Arial"/>
                <w:spacing w:val="0"/>
                <w:sz w:val="20"/>
                <w:szCs w:val="20"/>
                <w:lang w:eastAsia="ru-RU"/>
              </w:rPr>
              <w:t>енина,26а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46.22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0.92</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Московская,115а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76.98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1.54</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.Т</w:t>
            </w:r>
            <w:proofErr w:type="gramEnd"/>
            <w:r w:rsidRPr="00841D4E">
              <w:rPr>
                <w:rFonts w:eastAsia="Times New Roman" w:cs="Arial"/>
                <w:spacing w:val="0"/>
                <w:sz w:val="20"/>
                <w:szCs w:val="20"/>
                <w:lang w:eastAsia="ru-RU"/>
              </w:rPr>
              <w:t>арутинская,171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0.54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0.01</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.А</w:t>
            </w:r>
            <w:proofErr w:type="gramEnd"/>
            <w:r w:rsidRPr="00841D4E">
              <w:rPr>
                <w:rFonts w:eastAsia="Times New Roman" w:cs="Arial"/>
                <w:spacing w:val="0"/>
                <w:sz w:val="20"/>
                <w:szCs w:val="20"/>
                <w:lang w:eastAsia="ru-RU"/>
              </w:rPr>
              <w:t>эропортовская,в/ч 15506</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57.00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1.14</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.Ч</w:t>
            </w:r>
            <w:proofErr w:type="gramEnd"/>
            <w:r w:rsidRPr="00841D4E">
              <w:rPr>
                <w:rFonts w:eastAsia="Times New Roman" w:cs="Arial"/>
                <w:spacing w:val="0"/>
                <w:sz w:val="20"/>
                <w:szCs w:val="20"/>
                <w:lang w:eastAsia="ru-RU"/>
              </w:rPr>
              <w:t>ичерина,23а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229.04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4.58</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.Б</w:t>
            </w:r>
            <w:proofErr w:type="gramEnd"/>
            <w:r w:rsidRPr="00841D4E">
              <w:rPr>
                <w:rFonts w:eastAsia="Times New Roman" w:cs="Arial"/>
                <w:spacing w:val="0"/>
                <w:sz w:val="20"/>
                <w:szCs w:val="20"/>
                <w:lang w:eastAsia="ru-RU"/>
              </w:rPr>
              <w:t>аррикад,181а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0.79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0.02</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.Т</w:t>
            </w:r>
            <w:proofErr w:type="gramEnd"/>
            <w:r w:rsidRPr="00841D4E">
              <w:rPr>
                <w:rFonts w:eastAsia="Times New Roman" w:cs="Arial"/>
                <w:spacing w:val="0"/>
                <w:sz w:val="20"/>
                <w:szCs w:val="20"/>
                <w:lang w:eastAsia="ru-RU"/>
              </w:rPr>
              <w:t>елевизионная, 2 д</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11.30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0.23</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.К</w:t>
            </w:r>
            <w:proofErr w:type="gramEnd"/>
            <w:r w:rsidRPr="00841D4E">
              <w:rPr>
                <w:rFonts w:eastAsia="Times New Roman" w:cs="Arial"/>
                <w:spacing w:val="0"/>
                <w:sz w:val="20"/>
                <w:szCs w:val="20"/>
                <w:lang w:eastAsia="ru-RU"/>
              </w:rPr>
              <w:t>ожедуба,11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25.65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0.51</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.Б</w:t>
            </w:r>
            <w:proofErr w:type="gramEnd"/>
            <w:r w:rsidRPr="00841D4E">
              <w:rPr>
                <w:rFonts w:eastAsia="Times New Roman" w:cs="Arial"/>
                <w:spacing w:val="0"/>
                <w:sz w:val="20"/>
                <w:szCs w:val="20"/>
                <w:lang w:eastAsia="ru-RU"/>
              </w:rPr>
              <w:t>олотникова, 29</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31.73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0.63</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.Ч</w:t>
            </w:r>
            <w:proofErr w:type="gramEnd"/>
            <w:r w:rsidRPr="00841D4E">
              <w:rPr>
                <w:rFonts w:eastAsia="Times New Roman" w:cs="Arial"/>
                <w:spacing w:val="0"/>
                <w:sz w:val="20"/>
                <w:szCs w:val="20"/>
                <w:lang w:eastAsia="ru-RU"/>
              </w:rPr>
              <w:t>ичерина,11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61.62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1.23</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.Л</w:t>
            </w:r>
            <w:proofErr w:type="gramEnd"/>
            <w:r w:rsidRPr="00841D4E">
              <w:rPr>
                <w:rFonts w:eastAsia="Times New Roman" w:cs="Arial"/>
                <w:spacing w:val="0"/>
                <w:sz w:val="20"/>
                <w:szCs w:val="20"/>
                <w:lang w:eastAsia="ru-RU"/>
              </w:rPr>
              <w:t>енина,60а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0.15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0.00</w:t>
            </w:r>
          </w:p>
        </w:tc>
      </w:tr>
      <w:tr w:rsidR="00841D4E" w:rsidRPr="00841D4E" w:rsidTr="00D8455F">
        <w:trPr>
          <w:cantSplit/>
          <w:trHeight w:val="518"/>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В.Андриановой, 64а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76.79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1.54</w:t>
            </w:r>
          </w:p>
        </w:tc>
      </w:tr>
      <w:tr w:rsidR="00841D4E" w:rsidRPr="00841D4E" w:rsidTr="00D8455F">
        <w:trPr>
          <w:cantSplit/>
          <w:trHeight w:val="518"/>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Новослободская, 25а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28.04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0.56</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.Ш</w:t>
            </w:r>
            <w:proofErr w:type="gramEnd"/>
            <w:r w:rsidRPr="00841D4E">
              <w:rPr>
                <w:rFonts w:eastAsia="Times New Roman" w:cs="Arial"/>
                <w:spacing w:val="0"/>
                <w:sz w:val="20"/>
                <w:szCs w:val="20"/>
                <w:lang w:eastAsia="ru-RU"/>
              </w:rPr>
              <w:t>ирокая,51б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6.64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0.13</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.Н</w:t>
            </w:r>
            <w:proofErr w:type="gramEnd"/>
            <w:r w:rsidRPr="00841D4E">
              <w:rPr>
                <w:rFonts w:eastAsia="Times New Roman" w:cs="Arial"/>
                <w:spacing w:val="0"/>
                <w:sz w:val="20"/>
                <w:szCs w:val="20"/>
                <w:lang w:eastAsia="ru-RU"/>
              </w:rPr>
              <w:t>овая стройка,1а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0.30</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Пухова, 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78.43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1.57</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Тарутинская, 231а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19.82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0.40</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.Х</w:t>
            </w:r>
            <w:proofErr w:type="gramEnd"/>
            <w:r w:rsidRPr="00841D4E">
              <w:rPr>
                <w:rFonts w:eastAsia="Times New Roman" w:cs="Arial"/>
                <w:spacing w:val="0"/>
                <w:sz w:val="20"/>
                <w:szCs w:val="20"/>
                <w:lang w:eastAsia="ru-RU"/>
              </w:rPr>
              <w:t>рустальная, 18а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107.09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2.14</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Взлетная, 46</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18.82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0.38</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Маяковского, 59</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30.34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0.61</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 xml:space="preserve"> ул. Маршала Жукова, 40а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59.11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1.18</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.Х</w:t>
            </w:r>
            <w:proofErr w:type="gramEnd"/>
            <w:r w:rsidRPr="00841D4E">
              <w:rPr>
                <w:rFonts w:eastAsia="Times New Roman" w:cs="Arial"/>
                <w:spacing w:val="0"/>
                <w:sz w:val="20"/>
                <w:szCs w:val="20"/>
                <w:lang w:eastAsia="ru-RU"/>
              </w:rPr>
              <w:t>рустальная, 50а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63.37</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1.27</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.С</w:t>
            </w:r>
            <w:proofErr w:type="gramEnd"/>
            <w:r w:rsidRPr="00841D4E">
              <w:rPr>
                <w:rFonts w:eastAsia="Times New Roman" w:cs="Arial"/>
                <w:spacing w:val="0"/>
                <w:sz w:val="20"/>
                <w:szCs w:val="20"/>
                <w:lang w:eastAsia="ru-RU"/>
              </w:rPr>
              <w:t>оциалистическая, 2а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178.76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3.58</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Грабцевское шоссе,77а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53.52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1.07</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Б/</w:t>
            </w:r>
            <w:proofErr w:type="gramStart"/>
            <w:r w:rsidRPr="00841D4E">
              <w:rPr>
                <w:rFonts w:eastAsia="Times New Roman" w:cs="Arial"/>
                <w:spacing w:val="0"/>
                <w:sz w:val="20"/>
                <w:szCs w:val="20"/>
                <w:lang w:eastAsia="ru-RU"/>
              </w:rPr>
              <w:t>р</w:t>
            </w:r>
            <w:proofErr w:type="gramEnd"/>
            <w:r w:rsidRPr="00841D4E">
              <w:rPr>
                <w:rFonts w:eastAsia="Times New Roman" w:cs="Arial"/>
                <w:spacing w:val="0"/>
                <w:sz w:val="20"/>
                <w:szCs w:val="20"/>
                <w:lang w:eastAsia="ru-RU"/>
              </w:rPr>
              <w:t xml:space="preserve"> Энтузиастов,6б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126.97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2.54</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.Б</w:t>
            </w:r>
            <w:proofErr w:type="gramEnd"/>
            <w:r w:rsidRPr="00841D4E">
              <w:rPr>
                <w:rFonts w:eastAsia="Times New Roman" w:cs="Arial"/>
                <w:spacing w:val="0"/>
                <w:sz w:val="20"/>
                <w:szCs w:val="20"/>
                <w:lang w:eastAsia="ru-RU"/>
              </w:rPr>
              <w:t>айконурская,11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154.77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3.10</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.К</w:t>
            </w:r>
            <w:proofErr w:type="gramEnd"/>
            <w:r w:rsidRPr="00841D4E">
              <w:rPr>
                <w:rFonts w:eastAsia="Times New Roman" w:cs="Arial"/>
                <w:spacing w:val="0"/>
                <w:sz w:val="20"/>
                <w:szCs w:val="20"/>
                <w:lang w:eastAsia="ru-RU"/>
              </w:rPr>
              <w:t>ибальчича,17а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294.18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5.88</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.К</w:t>
            </w:r>
            <w:proofErr w:type="gramEnd"/>
            <w:r w:rsidRPr="00841D4E">
              <w:rPr>
                <w:rFonts w:eastAsia="Times New Roman" w:cs="Arial"/>
                <w:spacing w:val="0"/>
                <w:sz w:val="20"/>
                <w:szCs w:val="20"/>
                <w:lang w:eastAsia="ru-RU"/>
              </w:rPr>
              <w:t>убяка,3а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101.56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2.03</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.М</w:t>
            </w:r>
            <w:proofErr w:type="gramEnd"/>
            <w:r w:rsidRPr="00841D4E">
              <w:rPr>
                <w:rFonts w:eastAsia="Times New Roman" w:cs="Arial"/>
                <w:spacing w:val="0"/>
                <w:sz w:val="20"/>
                <w:szCs w:val="20"/>
                <w:lang w:eastAsia="ru-RU"/>
              </w:rPr>
              <w:t>осковская,299в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0.30</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.Д</w:t>
            </w:r>
            <w:proofErr w:type="gramEnd"/>
            <w:r w:rsidRPr="00841D4E">
              <w:rPr>
                <w:rFonts w:eastAsia="Times New Roman" w:cs="Arial"/>
                <w:spacing w:val="0"/>
                <w:sz w:val="20"/>
                <w:szCs w:val="20"/>
                <w:lang w:eastAsia="ru-RU"/>
              </w:rPr>
              <w:t>орожная,6а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61.70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1.23</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lastRenderedPageBreak/>
              <w:t>ул</w:t>
            </w:r>
            <w:proofErr w:type="gramStart"/>
            <w:r w:rsidRPr="00841D4E">
              <w:rPr>
                <w:rFonts w:eastAsia="Times New Roman" w:cs="Arial"/>
                <w:spacing w:val="0"/>
                <w:sz w:val="20"/>
                <w:szCs w:val="20"/>
                <w:lang w:eastAsia="ru-RU"/>
              </w:rPr>
              <w:t>.М</w:t>
            </w:r>
            <w:proofErr w:type="gramEnd"/>
            <w:r w:rsidRPr="00841D4E">
              <w:rPr>
                <w:rFonts w:eastAsia="Times New Roman" w:cs="Arial"/>
                <w:spacing w:val="0"/>
                <w:sz w:val="20"/>
                <w:szCs w:val="20"/>
                <w:lang w:eastAsia="ru-RU"/>
              </w:rPr>
              <w:t>осковская,317а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50.24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1.00</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д. Канищево</w:t>
            </w:r>
            <w:proofErr w:type="gramStart"/>
            <w:r w:rsidRPr="00841D4E">
              <w:rPr>
                <w:rFonts w:eastAsia="Times New Roman" w:cs="Arial"/>
                <w:spacing w:val="0"/>
                <w:sz w:val="20"/>
                <w:szCs w:val="20"/>
                <w:lang w:eastAsia="ru-RU"/>
              </w:rPr>
              <w:t>,у</w:t>
            </w:r>
            <w:proofErr w:type="gramEnd"/>
            <w:r w:rsidRPr="00841D4E">
              <w:rPr>
                <w:rFonts w:eastAsia="Times New Roman" w:cs="Arial"/>
                <w:spacing w:val="0"/>
                <w:sz w:val="20"/>
                <w:szCs w:val="20"/>
                <w:lang w:eastAsia="ru-RU"/>
              </w:rPr>
              <w:t>л. Новая,41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55.81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1.12</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.Н</w:t>
            </w:r>
            <w:proofErr w:type="gramEnd"/>
            <w:r w:rsidRPr="00841D4E">
              <w:rPr>
                <w:rFonts w:eastAsia="Times New Roman" w:cs="Arial"/>
                <w:spacing w:val="0"/>
                <w:sz w:val="20"/>
                <w:szCs w:val="20"/>
                <w:lang w:eastAsia="ru-RU"/>
              </w:rPr>
              <w:t>ижняя Усадебная,2</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280.39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5.61</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Гурьянова, 59а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19.47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0.39</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.С</w:t>
            </w:r>
            <w:proofErr w:type="gramEnd"/>
            <w:r w:rsidRPr="00841D4E">
              <w:rPr>
                <w:rFonts w:eastAsia="Times New Roman" w:cs="Arial"/>
                <w:spacing w:val="0"/>
                <w:sz w:val="20"/>
                <w:szCs w:val="20"/>
                <w:lang w:eastAsia="ru-RU"/>
              </w:rPr>
              <w:t>оветская, 3б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2.30</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0.05</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Проезд 1-й Академический ,29</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3303.84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66.08</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ул.В.Восстания,12</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2014.65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40.29</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д</w:t>
            </w:r>
            <w:proofErr w:type="gramStart"/>
            <w:r w:rsidRPr="00841D4E">
              <w:rPr>
                <w:rFonts w:eastAsia="Times New Roman" w:cs="Arial"/>
                <w:spacing w:val="0"/>
                <w:sz w:val="20"/>
                <w:szCs w:val="20"/>
                <w:lang w:eastAsia="ru-RU"/>
              </w:rPr>
              <w:t>.Ш</w:t>
            </w:r>
            <w:proofErr w:type="gramEnd"/>
            <w:r w:rsidRPr="00841D4E">
              <w:rPr>
                <w:rFonts w:eastAsia="Times New Roman" w:cs="Arial"/>
                <w:spacing w:val="0"/>
                <w:sz w:val="20"/>
                <w:szCs w:val="20"/>
                <w:lang w:eastAsia="ru-RU"/>
              </w:rPr>
              <w:t>опино</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104.26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2.09</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д</w:t>
            </w:r>
            <w:proofErr w:type="gramStart"/>
            <w:r w:rsidRPr="00841D4E">
              <w:rPr>
                <w:rFonts w:eastAsia="Times New Roman" w:cs="Arial"/>
                <w:spacing w:val="0"/>
                <w:sz w:val="20"/>
                <w:szCs w:val="20"/>
                <w:lang w:eastAsia="ru-RU"/>
              </w:rPr>
              <w:t>.К</w:t>
            </w:r>
            <w:proofErr w:type="gramEnd"/>
            <w:r w:rsidRPr="00841D4E">
              <w:rPr>
                <w:rFonts w:eastAsia="Times New Roman" w:cs="Arial"/>
                <w:spacing w:val="0"/>
                <w:sz w:val="20"/>
                <w:szCs w:val="20"/>
                <w:lang w:eastAsia="ru-RU"/>
              </w:rPr>
              <w:t>олюпаново,15а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62.07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1.24</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.Т</w:t>
            </w:r>
            <w:proofErr w:type="gramEnd"/>
            <w:r w:rsidRPr="00841D4E">
              <w:rPr>
                <w:rFonts w:eastAsia="Times New Roman" w:cs="Arial"/>
                <w:spacing w:val="0"/>
                <w:sz w:val="20"/>
                <w:szCs w:val="20"/>
                <w:lang w:eastAsia="ru-RU"/>
              </w:rPr>
              <w:t>ульское шоссе,28а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25.26</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0.51</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w:t>
            </w:r>
            <w:proofErr w:type="gramStart"/>
            <w:r w:rsidRPr="00841D4E">
              <w:rPr>
                <w:rFonts w:eastAsia="Times New Roman" w:cs="Arial"/>
                <w:spacing w:val="0"/>
                <w:sz w:val="20"/>
                <w:szCs w:val="20"/>
                <w:lang w:eastAsia="ru-RU"/>
              </w:rPr>
              <w:t>.О</w:t>
            </w:r>
            <w:proofErr w:type="gramEnd"/>
            <w:r w:rsidRPr="00841D4E">
              <w:rPr>
                <w:rFonts w:eastAsia="Times New Roman" w:cs="Arial"/>
                <w:spacing w:val="0"/>
                <w:sz w:val="20"/>
                <w:szCs w:val="20"/>
                <w:lang w:eastAsia="ru-RU"/>
              </w:rPr>
              <w:t>доевское шоссе,5а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11.69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0.23</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65 лет Победы,51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41.29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0.83</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center"/>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ТЭЦ-1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888.50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17.77</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center"/>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Малинники</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4.45</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0.09</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center"/>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Новый источник №1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955.94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19.12</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center"/>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Новый источник №2</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271.65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5.43</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left"/>
              <w:textAlignment w:val="auto"/>
              <w:rPr>
                <w:rFonts w:eastAsia="Times New Roman" w:cs="Arial"/>
                <w:b/>
                <w:bCs/>
                <w:spacing w:val="0"/>
                <w:sz w:val="20"/>
                <w:szCs w:val="20"/>
                <w:lang w:eastAsia="ru-RU"/>
              </w:rPr>
            </w:pPr>
            <w:r w:rsidRPr="00841D4E">
              <w:rPr>
                <w:rFonts w:eastAsia="Times New Roman" w:cs="Arial"/>
                <w:b/>
                <w:bCs/>
                <w:spacing w:val="0"/>
                <w:sz w:val="20"/>
                <w:szCs w:val="20"/>
                <w:lang w:eastAsia="ru-RU"/>
              </w:rPr>
              <w:t>Новая котельная в мкр. Тепличный</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194.34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3.89</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left"/>
              <w:textAlignment w:val="auto"/>
              <w:rPr>
                <w:rFonts w:eastAsia="Times New Roman" w:cs="Arial"/>
                <w:b/>
                <w:bCs/>
                <w:spacing w:val="0"/>
                <w:sz w:val="20"/>
                <w:szCs w:val="20"/>
                <w:lang w:eastAsia="ru-RU"/>
              </w:rPr>
            </w:pPr>
            <w:r w:rsidRPr="00841D4E">
              <w:rPr>
                <w:rFonts w:eastAsia="Times New Roman" w:cs="Arial"/>
                <w:b/>
                <w:bCs/>
                <w:spacing w:val="0"/>
                <w:sz w:val="20"/>
                <w:szCs w:val="20"/>
                <w:lang w:eastAsia="ru-RU"/>
              </w:rPr>
              <w:t>Новая котельная (Грабцевское шоссе)</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40.59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0.81</w:t>
            </w:r>
          </w:p>
        </w:tc>
      </w:tr>
    </w:tbl>
    <w:p w:rsidR="004244FF" w:rsidRPr="004244FF" w:rsidRDefault="004244FF" w:rsidP="004244FF">
      <w:pPr>
        <w:spacing w:line="360" w:lineRule="auto"/>
        <w:rPr>
          <w:sz w:val="24"/>
          <w:szCs w:val="24"/>
          <w:lang w:eastAsia="ru-RU"/>
        </w:rPr>
      </w:pPr>
    </w:p>
    <w:p w:rsidR="002A09A0" w:rsidRPr="0091009D" w:rsidRDefault="002A09A0" w:rsidP="00B44749">
      <w:pPr>
        <w:pStyle w:val="10"/>
        <w:jc w:val="both"/>
      </w:pPr>
      <w:bookmarkStart w:id="35" w:name="_Toc336022692"/>
      <w:bookmarkStart w:id="36" w:name="_Toc374371969"/>
      <w:r>
        <w:lastRenderedPageBreak/>
        <w:t xml:space="preserve">Оценка капитальных затрат на мероприятия по переводу потребителей с </w:t>
      </w:r>
      <w:bookmarkEnd w:id="35"/>
      <w:r w:rsidR="00D8455F">
        <w:t xml:space="preserve">зависимой схемы теплоснабжения на </w:t>
      </w:r>
      <w:proofErr w:type="gramStart"/>
      <w:r w:rsidR="00D8455F">
        <w:t>независимую</w:t>
      </w:r>
      <w:bookmarkEnd w:id="36"/>
      <w:proofErr w:type="gramEnd"/>
    </w:p>
    <w:p w:rsidR="002A09A0" w:rsidRDefault="002A09A0" w:rsidP="002A09A0">
      <w:pPr>
        <w:spacing w:line="360" w:lineRule="auto"/>
        <w:rPr>
          <w:rFonts w:eastAsia="Arial" w:cs="Arial"/>
          <w:spacing w:val="-4"/>
          <w:sz w:val="24"/>
          <w:szCs w:val="24"/>
        </w:rPr>
      </w:pPr>
    </w:p>
    <w:p w:rsidR="00D8455F" w:rsidRDefault="00D8455F" w:rsidP="00D8455F">
      <w:pPr>
        <w:spacing w:line="360" w:lineRule="auto"/>
        <w:rPr>
          <w:rFonts w:cs="Arial"/>
          <w:sz w:val="24"/>
          <w:szCs w:val="24"/>
        </w:rPr>
      </w:pPr>
      <w:r>
        <w:rPr>
          <w:rFonts w:cs="Arial"/>
          <w:sz w:val="24"/>
          <w:szCs w:val="24"/>
        </w:rPr>
        <w:t>Предпосылки к формированию предложения по переводу на независимую схему теплоснабжения приведены в Главе 12 Обосновывающих материалов.</w:t>
      </w:r>
    </w:p>
    <w:p w:rsidR="002A09A0" w:rsidRPr="00BA760D" w:rsidRDefault="002A09A0" w:rsidP="002A09A0">
      <w:pPr>
        <w:widowControl/>
        <w:adjustRightInd/>
        <w:spacing w:before="0" w:after="0" w:line="360" w:lineRule="auto"/>
        <w:textAlignment w:val="auto"/>
        <w:rPr>
          <w:rFonts w:eastAsia="Times New Roman"/>
          <w:kern w:val="28"/>
          <w:sz w:val="24"/>
          <w:lang w:eastAsia="ru-RU"/>
        </w:rPr>
      </w:pPr>
      <w:r w:rsidRPr="00BA760D">
        <w:rPr>
          <w:rFonts w:eastAsia="Times New Roman"/>
          <w:kern w:val="28"/>
          <w:sz w:val="24"/>
          <w:lang w:eastAsia="ru-RU"/>
        </w:rPr>
        <w:t xml:space="preserve">Общая стоимость реализации проекта составляет </w:t>
      </w:r>
      <w:r w:rsidR="001B2477">
        <w:rPr>
          <w:rFonts w:eastAsia="Times New Roman"/>
          <w:kern w:val="28"/>
          <w:sz w:val="24"/>
          <w:lang w:eastAsia="ru-RU"/>
        </w:rPr>
        <w:t>622,</w:t>
      </w:r>
      <w:r w:rsidR="000541C2">
        <w:rPr>
          <w:rFonts w:eastAsia="Times New Roman"/>
          <w:kern w:val="28"/>
          <w:sz w:val="24"/>
          <w:lang w:eastAsia="ru-RU"/>
        </w:rPr>
        <w:t>2</w:t>
      </w:r>
      <w:r w:rsidRPr="00BA760D">
        <w:rPr>
          <w:rFonts w:eastAsia="Times New Roman"/>
          <w:kern w:val="28"/>
          <w:sz w:val="24"/>
          <w:lang w:eastAsia="ru-RU"/>
        </w:rPr>
        <w:t xml:space="preserve"> </w:t>
      </w:r>
      <w:r w:rsidR="000541C2">
        <w:rPr>
          <w:rFonts w:eastAsia="Times New Roman"/>
          <w:kern w:val="28"/>
          <w:sz w:val="24"/>
          <w:lang w:eastAsia="ru-RU"/>
        </w:rPr>
        <w:t>млн.</w:t>
      </w:r>
      <w:r w:rsidR="008822A9">
        <w:rPr>
          <w:rFonts w:eastAsia="Times New Roman"/>
          <w:kern w:val="28"/>
          <w:sz w:val="24"/>
          <w:lang w:eastAsia="ru-RU"/>
        </w:rPr>
        <w:t xml:space="preserve"> </w:t>
      </w:r>
      <w:r w:rsidRPr="00BA760D">
        <w:rPr>
          <w:rFonts w:eastAsia="Times New Roman"/>
          <w:kern w:val="28"/>
          <w:sz w:val="24"/>
          <w:lang w:eastAsia="ru-RU"/>
        </w:rPr>
        <w:t xml:space="preserve">руб. </w:t>
      </w:r>
    </w:p>
    <w:p w:rsidR="002A09A0" w:rsidRDefault="002A09A0" w:rsidP="002A09A0">
      <w:pPr>
        <w:widowControl/>
        <w:adjustRightInd/>
        <w:spacing w:before="0" w:after="0" w:line="360" w:lineRule="auto"/>
        <w:textAlignment w:val="auto"/>
        <w:rPr>
          <w:rFonts w:eastAsia="Times New Roman"/>
          <w:kern w:val="28"/>
          <w:sz w:val="24"/>
          <w:lang w:eastAsia="ru-RU"/>
        </w:rPr>
      </w:pPr>
      <w:r w:rsidRPr="00BA760D">
        <w:rPr>
          <w:rFonts w:eastAsia="Times New Roman"/>
          <w:kern w:val="28"/>
          <w:sz w:val="24"/>
          <w:lang w:eastAsia="ru-RU"/>
        </w:rPr>
        <w:t>В таблиц</w:t>
      </w:r>
      <w:r>
        <w:rPr>
          <w:rFonts w:eastAsia="Times New Roman"/>
          <w:kern w:val="28"/>
          <w:sz w:val="24"/>
          <w:lang w:eastAsia="ru-RU"/>
        </w:rPr>
        <w:t>ах</w:t>
      </w:r>
      <w:r w:rsidRPr="00BA760D">
        <w:rPr>
          <w:rFonts w:eastAsia="Times New Roman"/>
          <w:kern w:val="28"/>
          <w:sz w:val="24"/>
          <w:lang w:eastAsia="ru-RU"/>
        </w:rPr>
        <w:t xml:space="preserve"> 5.1</w:t>
      </w:r>
      <w:r w:rsidR="00230BB9">
        <w:rPr>
          <w:rFonts w:eastAsia="Times New Roman"/>
          <w:kern w:val="28"/>
          <w:sz w:val="24"/>
          <w:lang w:eastAsia="ru-RU"/>
        </w:rPr>
        <w:t>-5.4</w:t>
      </w:r>
      <w:r w:rsidRPr="00BA760D">
        <w:rPr>
          <w:rFonts w:eastAsia="Times New Roman"/>
          <w:kern w:val="28"/>
          <w:sz w:val="24"/>
          <w:lang w:eastAsia="ru-RU"/>
        </w:rPr>
        <w:t xml:space="preserve"> представлены капитальные затраты на перевод потребителей с </w:t>
      </w:r>
      <w:r w:rsidR="00D8455F">
        <w:rPr>
          <w:rFonts w:eastAsia="Times New Roman"/>
          <w:kern w:val="28"/>
          <w:sz w:val="24"/>
          <w:lang w:eastAsia="ru-RU"/>
        </w:rPr>
        <w:t xml:space="preserve">зависимой схемы теплоснабжения на </w:t>
      </w:r>
      <w:proofErr w:type="gramStart"/>
      <w:r w:rsidR="00D8455F">
        <w:rPr>
          <w:rFonts w:eastAsia="Times New Roman"/>
          <w:kern w:val="28"/>
          <w:sz w:val="24"/>
          <w:lang w:eastAsia="ru-RU"/>
        </w:rPr>
        <w:t>независимую</w:t>
      </w:r>
      <w:proofErr w:type="gramEnd"/>
      <w:r w:rsidR="008822A9">
        <w:rPr>
          <w:rFonts w:eastAsia="Times New Roman"/>
          <w:kern w:val="28"/>
          <w:sz w:val="24"/>
          <w:lang w:eastAsia="ru-RU"/>
        </w:rPr>
        <w:t>.</w:t>
      </w:r>
    </w:p>
    <w:p w:rsidR="008822A9" w:rsidRDefault="008822A9" w:rsidP="002A09A0">
      <w:pPr>
        <w:widowControl/>
        <w:adjustRightInd/>
        <w:spacing w:before="0" w:after="0" w:line="360" w:lineRule="auto"/>
        <w:textAlignment w:val="auto"/>
        <w:rPr>
          <w:rFonts w:cs="Arial"/>
          <w:sz w:val="24"/>
          <w:szCs w:val="24"/>
        </w:rPr>
      </w:pPr>
      <w:r>
        <w:rPr>
          <w:rFonts w:eastAsia="Times New Roman"/>
          <w:kern w:val="28"/>
          <w:sz w:val="24"/>
          <w:lang w:eastAsia="ru-RU"/>
        </w:rPr>
        <w:t>При выполнении данного мероприятия осуществляется выполнение требований ФЗ-416 «О водоснабжении и водоотведении» о запрете эксплуатации «открытых» систем ГВС с 01.01.2022 года. На котельной завода «Тайфун» (Грабцевское шоссе, 154) предусматривается, в том числе, установка теплообменников систем ГВС.</w:t>
      </w:r>
    </w:p>
    <w:p w:rsidR="002A09A0" w:rsidRDefault="002A09A0" w:rsidP="002A09A0">
      <w:pPr>
        <w:widowControl/>
        <w:adjustRightInd/>
        <w:spacing w:before="0" w:after="0" w:line="360" w:lineRule="auto"/>
        <w:textAlignment w:val="auto"/>
        <w:rPr>
          <w:rFonts w:cs="Arial"/>
          <w:sz w:val="24"/>
          <w:szCs w:val="24"/>
        </w:rPr>
      </w:pPr>
    </w:p>
    <w:p w:rsidR="002A09A0" w:rsidRDefault="002A09A0" w:rsidP="00F600B8">
      <w:pPr>
        <w:pStyle w:val="aff7"/>
      </w:pPr>
      <w:bookmarkStart w:id="37" w:name="_Toc336021277"/>
      <w:bookmarkStart w:id="38" w:name="_Toc374371951"/>
      <w:r w:rsidRPr="00C736B6">
        <w:t xml:space="preserve">Таблица </w:t>
      </w:r>
      <w:r w:rsidR="004A2E1B">
        <w:fldChar w:fldCharType="begin"/>
      </w:r>
      <w:r w:rsidR="00C03D96">
        <w:instrText xml:space="preserve"> STYLEREF 1 \s </w:instrText>
      </w:r>
      <w:r w:rsidR="004A2E1B">
        <w:fldChar w:fldCharType="separate"/>
      </w:r>
      <w:r w:rsidR="00E97283">
        <w:rPr>
          <w:noProof/>
        </w:rPr>
        <w:t>5</w:t>
      </w:r>
      <w:r w:rsidR="004A2E1B">
        <w:rPr>
          <w:noProof/>
        </w:rPr>
        <w:fldChar w:fldCharType="end"/>
      </w:r>
      <w:r w:rsidRPr="00C736B6">
        <w:t>.</w:t>
      </w:r>
      <w:r w:rsidR="004A2E1B">
        <w:fldChar w:fldCharType="begin"/>
      </w:r>
      <w:r w:rsidR="00C03D96">
        <w:instrText xml:space="preserve"> SEQ Таблица \* ARABIC \s 1 </w:instrText>
      </w:r>
      <w:r w:rsidR="004A2E1B">
        <w:fldChar w:fldCharType="separate"/>
      </w:r>
      <w:r w:rsidR="00E97283">
        <w:rPr>
          <w:noProof/>
        </w:rPr>
        <w:t>1</w:t>
      </w:r>
      <w:r w:rsidR="004A2E1B">
        <w:rPr>
          <w:noProof/>
        </w:rPr>
        <w:fldChar w:fldCharType="end"/>
      </w:r>
      <w:r>
        <w:t xml:space="preserve"> </w:t>
      </w:r>
      <w:r w:rsidRPr="009A2C51">
        <w:t>–</w:t>
      </w:r>
      <w:r w:rsidR="001B2477">
        <w:t>Сводные к</w:t>
      </w:r>
      <w:r>
        <w:t xml:space="preserve">апитальные затраты на </w:t>
      </w:r>
      <w:bookmarkEnd w:id="37"/>
      <w:r w:rsidR="001B2477">
        <w:t>установку БИТП</w:t>
      </w:r>
      <w:bookmarkEnd w:id="38"/>
    </w:p>
    <w:tbl>
      <w:tblPr>
        <w:tblW w:w="9089" w:type="dxa"/>
        <w:tblInd w:w="91" w:type="dxa"/>
        <w:tblLayout w:type="fixed"/>
        <w:tblCellMar>
          <w:left w:w="28" w:type="dxa"/>
          <w:right w:w="28" w:type="dxa"/>
        </w:tblCellMar>
        <w:tblLook w:val="04A0" w:firstRow="1" w:lastRow="0" w:firstColumn="1" w:lastColumn="0" w:noHBand="0" w:noVBand="1"/>
      </w:tblPr>
      <w:tblGrid>
        <w:gridCol w:w="2197"/>
        <w:gridCol w:w="2595"/>
        <w:gridCol w:w="2615"/>
        <w:gridCol w:w="1682"/>
      </w:tblGrid>
      <w:tr w:rsidR="00C56311" w:rsidRPr="001B2477" w:rsidTr="008822A9">
        <w:trPr>
          <w:cantSplit/>
          <w:trHeight w:val="1500"/>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311" w:rsidRPr="001B2477"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1B2477">
              <w:rPr>
                <w:rFonts w:eastAsia="Times New Roman" w:cs="Arial"/>
                <w:b/>
                <w:color w:val="000000"/>
                <w:spacing w:val="0"/>
                <w:sz w:val="24"/>
                <w:lang w:eastAsia="ru-RU"/>
              </w:rPr>
              <w:t>Источник теплоснабжения</w:t>
            </w:r>
          </w:p>
        </w:tc>
        <w:tc>
          <w:tcPr>
            <w:tcW w:w="2595" w:type="dxa"/>
            <w:tcBorders>
              <w:top w:val="single" w:sz="4" w:space="0" w:color="auto"/>
              <w:left w:val="nil"/>
              <w:bottom w:val="single" w:sz="4" w:space="0" w:color="auto"/>
              <w:right w:val="single" w:sz="4" w:space="0" w:color="auto"/>
            </w:tcBorders>
            <w:shd w:val="clear" w:color="auto" w:fill="auto"/>
            <w:vAlign w:val="center"/>
            <w:hideMark/>
          </w:tcPr>
          <w:p w:rsidR="00C56311" w:rsidRPr="001B2477"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Pr>
                <w:rFonts w:eastAsia="Times New Roman" w:cs="Arial"/>
                <w:b/>
                <w:color w:val="000000"/>
                <w:spacing w:val="0"/>
                <w:sz w:val="24"/>
                <w:lang w:eastAsia="ru-RU"/>
              </w:rPr>
              <w:t>Кол-во переводимых на независимую схему потребителей</w:t>
            </w:r>
          </w:p>
        </w:tc>
        <w:tc>
          <w:tcPr>
            <w:tcW w:w="2615" w:type="dxa"/>
            <w:tcBorders>
              <w:top w:val="single" w:sz="4" w:space="0" w:color="auto"/>
              <w:left w:val="nil"/>
              <w:bottom w:val="single" w:sz="4" w:space="0" w:color="auto"/>
              <w:right w:val="single" w:sz="4" w:space="0" w:color="auto"/>
            </w:tcBorders>
            <w:shd w:val="clear" w:color="auto" w:fill="auto"/>
            <w:vAlign w:val="center"/>
            <w:hideMark/>
          </w:tcPr>
          <w:p w:rsidR="00C56311" w:rsidRPr="001B2477"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Pr>
                <w:rFonts w:eastAsia="Times New Roman" w:cs="Arial"/>
                <w:b/>
                <w:color w:val="000000"/>
                <w:spacing w:val="0"/>
                <w:sz w:val="24"/>
                <w:lang w:eastAsia="ru-RU"/>
              </w:rPr>
              <w:t>Переводимая на независимую схему тепловая нагрузка потребителей</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C56311" w:rsidRPr="001B2477"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1B2477">
              <w:rPr>
                <w:rFonts w:eastAsia="Times New Roman" w:cs="Arial"/>
                <w:b/>
                <w:color w:val="000000"/>
                <w:spacing w:val="0"/>
                <w:sz w:val="24"/>
                <w:lang w:eastAsia="ru-RU"/>
              </w:rPr>
              <w:t>Суммарные капитальные затраты, млн</w:t>
            </w:r>
            <w:proofErr w:type="gramStart"/>
            <w:r w:rsidRPr="001B2477">
              <w:rPr>
                <w:rFonts w:eastAsia="Times New Roman" w:cs="Arial"/>
                <w:b/>
                <w:color w:val="000000"/>
                <w:spacing w:val="0"/>
                <w:sz w:val="24"/>
                <w:lang w:eastAsia="ru-RU"/>
              </w:rPr>
              <w:t>.р</w:t>
            </w:r>
            <w:proofErr w:type="gramEnd"/>
            <w:r w:rsidRPr="001B2477">
              <w:rPr>
                <w:rFonts w:eastAsia="Times New Roman" w:cs="Arial"/>
                <w:b/>
                <w:color w:val="000000"/>
                <w:spacing w:val="0"/>
                <w:sz w:val="24"/>
                <w:lang w:eastAsia="ru-RU"/>
              </w:rPr>
              <w:t>уб.</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1-й Академический пр., 29</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36</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19,5</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38,8</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В. Андриановой, 5а</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15</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3,1</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13,8</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В.Восстания, 12</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258</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79,3</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252,7</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Вилонова, 40</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34</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11,8</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33,9</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Воскресенский, 2б</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11</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1,3</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9,7</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Кибальчича, 17а</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46</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14,2</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45,4</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 xml:space="preserve">Котельная по ул. Грабцевское шоссе, д. 174 </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33</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11,4</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32,7</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Ленина, 26а</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1,1</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3,8</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М.Горького, 1б</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48</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17,4</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48,5</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Пролетарская, 125</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26</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3,0</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22,4</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Ремпутьмаш</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51</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16,2</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49,0</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Советская, 20в</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32</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7,6</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29,8</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Хрустальная, 18а</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40</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28,6</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41,6</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1B2477">
              <w:rPr>
                <w:rFonts w:eastAsia="Times New Roman" w:cs="Arial"/>
                <w:b/>
                <w:color w:val="000000"/>
                <w:spacing w:val="0"/>
                <w:lang w:eastAsia="ru-RU"/>
              </w:rPr>
              <w:t>Итого</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1B2477">
              <w:rPr>
                <w:rFonts w:eastAsia="Times New Roman" w:cs="Arial"/>
                <w:b/>
                <w:color w:val="000000"/>
                <w:spacing w:val="0"/>
                <w:lang w:eastAsia="ru-RU"/>
              </w:rPr>
              <w:t>634</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1B2477">
              <w:rPr>
                <w:rFonts w:eastAsia="Times New Roman" w:cs="Arial"/>
                <w:b/>
                <w:color w:val="000000"/>
                <w:spacing w:val="0"/>
                <w:lang w:eastAsia="ru-RU"/>
              </w:rPr>
              <w:t>214,5</w:t>
            </w:r>
          </w:p>
        </w:tc>
        <w:tc>
          <w:tcPr>
            <w:tcW w:w="1682"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1B2477">
              <w:rPr>
                <w:rFonts w:eastAsia="Times New Roman" w:cs="Arial"/>
                <w:b/>
                <w:color w:val="000000"/>
                <w:spacing w:val="0"/>
                <w:lang w:eastAsia="ru-RU"/>
              </w:rPr>
              <w:t>622,2</w:t>
            </w:r>
          </w:p>
        </w:tc>
      </w:tr>
    </w:tbl>
    <w:p w:rsidR="001B2477" w:rsidRDefault="001B2477" w:rsidP="001B2477">
      <w:pPr>
        <w:tabs>
          <w:tab w:val="left" w:pos="3550"/>
        </w:tabs>
        <w:ind w:firstLine="0"/>
        <w:rPr>
          <w:b/>
          <w:bCs/>
          <w:color w:val="000000" w:themeColor="text1"/>
          <w:sz w:val="18"/>
          <w:szCs w:val="18"/>
        </w:rPr>
        <w:sectPr w:rsidR="001B2477" w:rsidSect="00F15341">
          <w:pgSz w:w="11906" w:h="16838"/>
          <w:pgMar w:top="851" w:right="1134" w:bottom="1134" w:left="1701" w:header="510" w:footer="692" w:gutter="0"/>
          <w:cols w:space="720"/>
          <w:docGrid w:linePitch="299"/>
        </w:sectPr>
      </w:pPr>
      <w:bookmarkStart w:id="39" w:name="_Toc336021278"/>
      <w:r>
        <w:rPr>
          <w:b/>
          <w:bCs/>
          <w:color w:val="000000" w:themeColor="text1"/>
          <w:sz w:val="18"/>
          <w:szCs w:val="18"/>
        </w:rPr>
        <w:tab/>
      </w:r>
    </w:p>
    <w:p w:rsidR="002A09A0" w:rsidRPr="00FA79BE" w:rsidRDefault="002A09A0" w:rsidP="00F600B8">
      <w:pPr>
        <w:pStyle w:val="aff7"/>
      </w:pPr>
      <w:bookmarkStart w:id="40" w:name="_Toc374371952"/>
      <w:r w:rsidRPr="00C736B6">
        <w:rPr>
          <w:color w:val="000000" w:themeColor="text1"/>
        </w:rPr>
        <w:lastRenderedPageBreak/>
        <w:t xml:space="preserve">Таблица </w:t>
      </w:r>
      <w:r w:rsidR="004A2E1B" w:rsidRPr="00C736B6">
        <w:rPr>
          <w:color w:val="000000" w:themeColor="text1"/>
        </w:rPr>
        <w:fldChar w:fldCharType="begin"/>
      </w:r>
      <w:r w:rsidRPr="00C736B6">
        <w:rPr>
          <w:color w:val="000000" w:themeColor="text1"/>
        </w:rPr>
        <w:instrText xml:space="preserve"> STYLEREF 1 \s </w:instrText>
      </w:r>
      <w:r w:rsidR="004A2E1B" w:rsidRPr="00C736B6">
        <w:rPr>
          <w:color w:val="000000" w:themeColor="text1"/>
        </w:rPr>
        <w:fldChar w:fldCharType="separate"/>
      </w:r>
      <w:r w:rsidR="00E97283">
        <w:rPr>
          <w:noProof/>
          <w:color w:val="000000" w:themeColor="text1"/>
        </w:rPr>
        <w:t>5</w:t>
      </w:r>
      <w:r w:rsidR="004A2E1B" w:rsidRPr="00C736B6">
        <w:rPr>
          <w:color w:val="000000" w:themeColor="text1"/>
        </w:rPr>
        <w:fldChar w:fldCharType="end"/>
      </w:r>
      <w:r w:rsidRPr="00C736B6">
        <w:rPr>
          <w:color w:val="000000" w:themeColor="text1"/>
        </w:rPr>
        <w:t>.</w:t>
      </w:r>
      <w:r w:rsidR="004A2E1B" w:rsidRPr="00C736B6">
        <w:rPr>
          <w:color w:val="000000" w:themeColor="text1"/>
        </w:rPr>
        <w:fldChar w:fldCharType="begin"/>
      </w:r>
      <w:r w:rsidRPr="00C736B6">
        <w:rPr>
          <w:color w:val="000000" w:themeColor="text1"/>
        </w:rPr>
        <w:instrText xml:space="preserve"> SEQ Таблица \* ARABIC \s 1 </w:instrText>
      </w:r>
      <w:r w:rsidR="004A2E1B" w:rsidRPr="00C736B6">
        <w:rPr>
          <w:color w:val="000000" w:themeColor="text1"/>
        </w:rPr>
        <w:fldChar w:fldCharType="separate"/>
      </w:r>
      <w:r w:rsidR="00E97283">
        <w:rPr>
          <w:noProof/>
          <w:color w:val="000000" w:themeColor="text1"/>
        </w:rPr>
        <w:t>2</w:t>
      </w:r>
      <w:r w:rsidR="004A2E1B" w:rsidRPr="00C736B6">
        <w:rPr>
          <w:color w:val="000000" w:themeColor="text1"/>
        </w:rPr>
        <w:fldChar w:fldCharType="end"/>
      </w:r>
      <w:r>
        <w:rPr>
          <w:color w:val="000000" w:themeColor="text1"/>
        </w:rPr>
        <w:t xml:space="preserve"> </w:t>
      </w:r>
      <w:r w:rsidRPr="009A2C51">
        <w:rPr>
          <w:color w:val="000000" w:themeColor="text1"/>
        </w:rPr>
        <w:t>–</w:t>
      </w:r>
      <w:r>
        <w:rPr>
          <w:color w:val="000000" w:themeColor="text1"/>
        </w:rPr>
        <w:t xml:space="preserve"> </w:t>
      </w:r>
      <w:r w:rsidRPr="00FA79BE">
        <w:t xml:space="preserve">Капитальные затраты на перевод потребителей с </w:t>
      </w:r>
      <w:bookmarkEnd w:id="39"/>
      <w:r w:rsidR="001B2477">
        <w:t xml:space="preserve">зависимой схемы теплоснабжения на </w:t>
      </w:r>
      <w:proofErr w:type="gramStart"/>
      <w:r w:rsidR="001B2477">
        <w:t>независимую</w:t>
      </w:r>
      <w:bookmarkEnd w:id="40"/>
      <w:proofErr w:type="gramEnd"/>
    </w:p>
    <w:tbl>
      <w:tblPr>
        <w:tblW w:w="4985" w:type="pct"/>
        <w:tblLayout w:type="fixed"/>
        <w:tblCellMar>
          <w:left w:w="28" w:type="dxa"/>
          <w:right w:w="28" w:type="dxa"/>
        </w:tblCellMar>
        <w:tblLook w:val="04A0" w:firstRow="1" w:lastRow="0" w:firstColumn="1" w:lastColumn="0" w:noHBand="0" w:noVBand="1"/>
      </w:tblPr>
      <w:tblGrid>
        <w:gridCol w:w="13"/>
        <w:gridCol w:w="1576"/>
        <w:gridCol w:w="826"/>
        <w:gridCol w:w="2910"/>
        <w:gridCol w:w="983"/>
        <w:gridCol w:w="786"/>
        <w:gridCol w:w="983"/>
        <w:gridCol w:w="1023"/>
      </w:tblGrid>
      <w:tr w:rsidR="001B2477" w:rsidRPr="001B2477" w:rsidTr="008822A9">
        <w:trPr>
          <w:trHeight w:val="541"/>
          <w:tblHeader/>
        </w:trPr>
        <w:tc>
          <w:tcPr>
            <w:tcW w:w="873" w:type="pct"/>
            <w:gridSpan w:val="2"/>
            <w:tcBorders>
              <w:top w:val="single" w:sz="4" w:space="0" w:color="000000"/>
              <w:left w:val="single" w:sz="4" w:space="0" w:color="000000"/>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Источник</w:t>
            </w:r>
          </w:p>
        </w:tc>
        <w:tc>
          <w:tcPr>
            <w:tcW w:w="454"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Sys</w:t>
            </w:r>
          </w:p>
        </w:tc>
        <w:tc>
          <w:tcPr>
            <w:tcW w:w="1599"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Адрес узла ввода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Расчетная нагрузка на ГВС, Гкал/</w:t>
            </w:r>
            <w:proofErr w:type="gramStart"/>
            <w:r w:rsidRPr="001B2477">
              <w:rPr>
                <w:rFonts w:eastAsia="Times New Roman" w:cs="Arial"/>
                <w:b/>
                <w:bCs/>
                <w:color w:val="000000"/>
                <w:spacing w:val="0"/>
                <w:sz w:val="18"/>
                <w:szCs w:val="18"/>
                <w:lang w:eastAsia="ru-RU"/>
              </w:rPr>
              <w:t>ч</w:t>
            </w:r>
            <w:proofErr w:type="gramEnd"/>
          </w:p>
        </w:tc>
        <w:tc>
          <w:tcPr>
            <w:tcW w:w="432"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Sys нового объекта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 xml:space="preserve">Расчетная нагрузка на </w:t>
            </w:r>
            <w:proofErr w:type="gramStart"/>
            <w:r w:rsidRPr="001B2477">
              <w:rPr>
                <w:rFonts w:eastAsia="Times New Roman" w:cs="Arial"/>
                <w:b/>
                <w:bCs/>
                <w:color w:val="000000"/>
                <w:spacing w:val="0"/>
                <w:sz w:val="18"/>
                <w:szCs w:val="18"/>
                <w:lang w:eastAsia="ru-RU"/>
              </w:rPr>
              <w:t>СО</w:t>
            </w:r>
            <w:proofErr w:type="gramEnd"/>
            <w:r w:rsidRPr="001B2477">
              <w:rPr>
                <w:rFonts w:eastAsia="Times New Roman" w:cs="Arial"/>
                <w:b/>
                <w:bCs/>
                <w:color w:val="000000"/>
                <w:spacing w:val="0"/>
                <w:sz w:val="18"/>
                <w:szCs w:val="18"/>
                <w:lang w:eastAsia="ru-RU"/>
              </w:rPr>
              <w:t>, Гкал/ч</w:t>
            </w:r>
          </w:p>
        </w:tc>
        <w:tc>
          <w:tcPr>
            <w:tcW w:w="562"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E14F73" w:rsidP="00E14F73">
            <w:pPr>
              <w:widowControl/>
              <w:adjustRightInd/>
              <w:spacing w:before="0" w:after="0"/>
              <w:ind w:firstLine="0"/>
              <w:jc w:val="center"/>
              <w:textAlignment w:val="auto"/>
              <w:rPr>
                <w:rFonts w:eastAsia="Times New Roman" w:cs="Arial"/>
                <w:b/>
                <w:bCs/>
                <w:color w:val="000000"/>
                <w:spacing w:val="0"/>
                <w:sz w:val="18"/>
                <w:szCs w:val="18"/>
                <w:lang w:eastAsia="ru-RU"/>
              </w:rPr>
            </w:pPr>
            <w:r>
              <w:rPr>
                <w:rFonts w:eastAsia="Times New Roman" w:cs="Arial"/>
                <w:b/>
                <w:bCs/>
                <w:color w:val="000000"/>
                <w:spacing w:val="0"/>
                <w:sz w:val="18"/>
                <w:szCs w:val="18"/>
                <w:lang w:eastAsia="ru-RU"/>
              </w:rPr>
              <w:t>Стоим</w:t>
            </w:r>
            <w:proofErr w:type="gramStart"/>
            <w:r>
              <w:rPr>
                <w:rFonts w:eastAsia="Times New Roman" w:cs="Arial"/>
                <w:b/>
                <w:bCs/>
                <w:color w:val="000000"/>
                <w:spacing w:val="0"/>
                <w:sz w:val="18"/>
                <w:szCs w:val="18"/>
                <w:lang w:eastAsia="ru-RU"/>
              </w:rPr>
              <w:t>.</w:t>
            </w:r>
            <w:proofErr w:type="gramEnd"/>
            <w:r w:rsidR="001B2477" w:rsidRPr="001B2477">
              <w:rPr>
                <w:rFonts w:eastAsia="Times New Roman" w:cs="Arial"/>
                <w:b/>
                <w:bCs/>
                <w:color w:val="000000"/>
                <w:spacing w:val="0"/>
                <w:sz w:val="18"/>
                <w:szCs w:val="18"/>
                <w:lang w:eastAsia="ru-RU"/>
              </w:rPr>
              <w:t xml:space="preserve"> </w:t>
            </w:r>
            <w:proofErr w:type="gramStart"/>
            <w:r w:rsidR="001B2477" w:rsidRPr="001B2477">
              <w:rPr>
                <w:rFonts w:eastAsia="Times New Roman" w:cs="Arial"/>
                <w:b/>
                <w:bCs/>
                <w:color w:val="000000"/>
                <w:spacing w:val="0"/>
                <w:sz w:val="18"/>
                <w:szCs w:val="18"/>
                <w:lang w:eastAsia="ru-RU"/>
              </w:rPr>
              <w:t>п</w:t>
            </w:r>
            <w:proofErr w:type="gramEnd"/>
            <w:r w:rsidR="001B2477" w:rsidRPr="001B2477">
              <w:rPr>
                <w:rFonts w:eastAsia="Times New Roman" w:cs="Arial"/>
                <w:b/>
                <w:bCs/>
                <w:color w:val="000000"/>
                <w:spacing w:val="0"/>
                <w:sz w:val="18"/>
                <w:szCs w:val="18"/>
                <w:lang w:eastAsia="ru-RU"/>
              </w:rPr>
              <w:t>еревода на независимую схему, тыс. руб.</w:t>
            </w:r>
          </w:p>
        </w:tc>
      </w:tr>
      <w:tr w:rsidR="001B2477" w:rsidRPr="001B2477" w:rsidTr="008822A9">
        <w:trPr>
          <w:trHeight w:val="153"/>
        </w:trPr>
        <w:tc>
          <w:tcPr>
            <w:tcW w:w="873"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2461</w:t>
            </w:r>
          </w:p>
        </w:tc>
        <w:tc>
          <w:tcPr>
            <w:tcW w:w="1599"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.В</w:t>
            </w:r>
            <w:proofErr w:type="gramEnd"/>
            <w:r w:rsidRPr="001B2477">
              <w:rPr>
                <w:rFonts w:eastAsia="Times New Roman" w:cs="Arial"/>
                <w:color w:val="000000"/>
                <w:spacing w:val="0"/>
                <w:sz w:val="18"/>
                <w:szCs w:val="18"/>
                <w:lang w:eastAsia="ru-RU"/>
              </w:rPr>
              <w:t>илонова,35</w:t>
            </w:r>
          </w:p>
        </w:tc>
        <w:tc>
          <w:tcPr>
            <w:tcW w:w="540"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954</w:t>
            </w:r>
          </w:p>
        </w:tc>
        <w:tc>
          <w:tcPr>
            <w:tcW w:w="54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.В</w:t>
            </w:r>
            <w:proofErr w:type="gramEnd"/>
            <w:r w:rsidRPr="001B2477">
              <w:rPr>
                <w:rFonts w:eastAsia="Times New Roman" w:cs="Arial"/>
                <w:color w:val="000000"/>
                <w:spacing w:val="0"/>
                <w:sz w:val="18"/>
                <w:szCs w:val="18"/>
                <w:lang w:eastAsia="ru-RU"/>
              </w:rPr>
              <w:t>илонова,27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ервомайская,33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икитина,10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ервомайская,12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.Л</w:t>
            </w:r>
            <w:proofErr w:type="gramEnd"/>
            <w:r w:rsidRPr="001B2477">
              <w:rPr>
                <w:rFonts w:eastAsia="Times New Roman" w:cs="Arial"/>
                <w:color w:val="000000"/>
                <w:spacing w:val="0"/>
                <w:sz w:val="18"/>
                <w:szCs w:val="18"/>
                <w:lang w:eastAsia="ru-RU"/>
              </w:rPr>
              <w:t>уначарского,51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.э</w:t>
            </w:r>
            <w:proofErr w:type="gramEnd"/>
            <w:r w:rsidRPr="001B2477">
              <w:rPr>
                <w:rFonts w:eastAsia="Times New Roman" w:cs="Arial"/>
                <w:color w:val="000000"/>
                <w:spacing w:val="0"/>
                <w:sz w:val="18"/>
                <w:szCs w:val="18"/>
                <w:lang w:eastAsia="ru-RU"/>
              </w:rPr>
              <w:t>Луначарского,40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ервомайская,27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.Л</w:t>
            </w:r>
            <w:proofErr w:type="gramEnd"/>
            <w:r w:rsidRPr="001B2477">
              <w:rPr>
                <w:rFonts w:eastAsia="Times New Roman" w:cs="Arial"/>
                <w:color w:val="000000"/>
                <w:spacing w:val="0"/>
                <w:sz w:val="18"/>
                <w:szCs w:val="18"/>
                <w:lang w:eastAsia="ru-RU"/>
              </w:rPr>
              <w:t>уначарского,45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икитина,2а ЛОР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икита,2 ФТО</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икитина,2а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икитина,4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икитина,4а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икитина,3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икитина,3 ж</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2378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алтыковаЩедрина.13 ст2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2388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алтыковаЩедрина,23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алтыковаЩедрина,13ст1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алтыковаЩедрина,11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.К</w:t>
            </w:r>
            <w:proofErr w:type="gramEnd"/>
            <w:r w:rsidRPr="001B2477">
              <w:rPr>
                <w:rFonts w:eastAsia="Times New Roman" w:cs="Arial"/>
                <w:color w:val="000000"/>
                <w:spacing w:val="0"/>
                <w:sz w:val="18"/>
                <w:szCs w:val="18"/>
                <w:lang w:eastAsia="ru-RU"/>
              </w:rPr>
              <w:t>утузова,31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0,430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.В</w:t>
            </w:r>
            <w:proofErr w:type="gramEnd"/>
            <w:r w:rsidRPr="001B2477">
              <w:rPr>
                <w:rFonts w:eastAsia="Times New Roman" w:cs="Arial"/>
                <w:color w:val="000000"/>
                <w:spacing w:val="0"/>
                <w:sz w:val="18"/>
                <w:szCs w:val="18"/>
                <w:lang w:eastAsia="ru-RU"/>
              </w:rPr>
              <w:t>илонова,16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2366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ервомайская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икитина,21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7550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икитина,19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.З</w:t>
            </w:r>
            <w:proofErr w:type="gramEnd"/>
            <w:r w:rsidRPr="001B2477">
              <w:rPr>
                <w:rFonts w:eastAsia="Times New Roman" w:cs="Arial"/>
                <w:color w:val="000000"/>
                <w:spacing w:val="0"/>
                <w:sz w:val="18"/>
                <w:szCs w:val="18"/>
                <w:lang w:eastAsia="ru-RU"/>
              </w:rPr>
              <w:t>наменская,4к2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.З</w:t>
            </w:r>
            <w:proofErr w:type="gramEnd"/>
            <w:r w:rsidRPr="001B2477">
              <w:rPr>
                <w:rFonts w:eastAsia="Times New Roman" w:cs="Arial"/>
                <w:color w:val="000000"/>
                <w:spacing w:val="0"/>
                <w:sz w:val="18"/>
                <w:szCs w:val="18"/>
                <w:lang w:eastAsia="ru-RU"/>
              </w:rPr>
              <w:t>наменская,4к1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Зелёный крупец,3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григоров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9460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воскресенский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григоров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григоров 12 к</w:t>
            </w:r>
            <w:proofErr w:type="gramStart"/>
            <w:r w:rsidRPr="001B2477">
              <w:rPr>
                <w:rFonts w:eastAsia="Times New Roman" w:cs="Arial"/>
                <w:color w:val="000000"/>
                <w:spacing w:val="0"/>
                <w:sz w:val="18"/>
                <w:szCs w:val="18"/>
                <w:lang w:eastAsia="ru-RU"/>
              </w:rPr>
              <w:t>1</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григоров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декабристов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воскресенская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григоров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воскресенский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9608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36969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Старичков,7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37180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Луначарского,9/2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36938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Турынино,2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Советская,18а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Турынинская,12(гвс)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Советский,34(гвс)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Турынинская,4(гвс</w:t>
            </w:r>
            <w:proofErr w:type="gramStart"/>
            <w:r w:rsidRPr="001B2477">
              <w:rPr>
                <w:rFonts w:eastAsia="Times New Roman" w:cs="Arial"/>
                <w:color w:val="000000"/>
                <w:spacing w:val="0"/>
                <w:sz w:val="18"/>
                <w:szCs w:val="18"/>
                <w:lang w:eastAsia="ru-RU"/>
              </w:rPr>
              <w:t>0</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Турынинская,10(гвс)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Турынинская,9(гвс)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Советский,10 к.1(гвс)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7440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7447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7221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Московская,119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7315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7461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Московская,125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7359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К.Либкнехта,14а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Баррикад,126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Московская,71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40469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Пролетарская,108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Московская,65/1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xml:space="preserve">Пролетарская, </w:t>
            </w:r>
            <w:r w:rsidRPr="001B2477">
              <w:rPr>
                <w:rFonts w:eastAsia="Times New Roman" w:cs="Arial"/>
                <w:color w:val="000000"/>
                <w:spacing w:val="0"/>
                <w:sz w:val="18"/>
                <w:szCs w:val="18"/>
                <w:lang w:eastAsia="ru-RU"/>
              </w:rPr>
              <w:lastRenderedPageBreak/>
              <w:t>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40804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40908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К.Либкнехта,14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7686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Ул.В.Андриановой,66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5889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Ул.В.Андриановой,86 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6164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Ул.В.Андриановой,86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5827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5855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Ул.В.Андриановой,27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Ул.В.Андриановой,56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Андриановой,5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35114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34989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Андриановой,3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0,298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Паровозный,4а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.М</w:t>
            </w:r>
            <w:proofErr w:type="gramEnd"/>
            <w:r w:rsidRPr="001B2477">
              <w:rPr>
                <w:rFonts w:eastAsia="Times New Roman" w:cs="Arial"/>
                <w:color w:val="000000"/>
                <w:spacing w:val="0"/>
                <w:sz w:val="18"/>
                <w:szCs w:val="18"/>
                <w:lang w:eastAsia="ru-RU"/>
              </w:rPr>
              <w:t>аксимагорьк.6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уворова,183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уворова179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.Ф</w:t>
            </w:r>
            <w:proofErr w:type="gramEnd"/>
            <w:r w:rsidRPr="001B2477">
              <w:rPr>
                <w:rFonts w:eastAsia="Times New Roman" w:cs="Arial"/>
                <w:color w:val="000000"/>
                <w:spacing w:val="0"/>
                <w:sz w:val="18"/>
                <w:szCs w:val="18"/>
                <w:lang w:eastAsia="ru-RU"/>
              </w:rPr>
              <w:t>ридрихаЭнг.17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.М</w:t>
            </w:r>
            <w:proofErr w:type="gramEnd"/>
            <w:r w:rsidRPr="001B2477">
              <w:rPr>
                <w:rFonts w:eastAsia="Times New Roman" w:cs="Arial"/>
                <w:color w:val="000000"/>
                <w:spacing w:val="0"/>
                <w:sz w:val="18"/>
                <w:szCs w:val="18"/>
                <w:lang w:eastAsia="ru-RU"/>
              </w:rPr>
              <w:t>аршалаЖукова,3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.С</w:t>
            </w:r>
            <w:proofErr w:type="gramEnd"/>
            <w:r w:rsidRPr="001B2477">
              <w:rPr>
                <w:rFonts w:eastAsia="Times New Roman" w:cs="Arial"/>
                <w:color w:val="000000"/>
                <w:spacing w:val="0"/>
                <w:sz w:val="18"/>
                <w:szCs w:val="18"/>
                <w:lang w:eastAsia="ru-RU"/>
              </w:rPr>
              <w:t>уворова,188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.М</w:t>
            </w:r>
            <w:proofErr w:type="gramEnd"/>
            <w:r w:rsidRPr="001B2477">
              <w:rPr>
                <w:rFonts w:eastAsia="Times New Roman" w:cs="Arial"/>
                <w:color w:val="000000"/>
                <w:spacing w:val="0"/>
                <w:sz w:val="18"/>
                <w:szCs w:val="18"/>
                <w:lang w:eastAsia="ru-RU"/>
              </w:rPr>
              <w:t>аксимаГорького,10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.М</w:t>
            </w:r>
            <w:proofErr w:type="gramEnd"/>
            <w:r w:rsidRPr="001B2477">
              <w:rPr>
                <w:rFonts w:eastAsia="Times New Roman" w:cs="Arial"/>
                <w:color w:val="000000"/>
                <w:spacing w:val="0"/>
                <w:sz w:val="18"/>
                <w:szCs w:val="18"/>
                <w:lang w:eastAsia="ru-RU"/>
              </w:rPr>
              <w:t>аршалаЖукова,5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.М</w:t>
            </w:r>
            <w:proofErr w:type="gramEnd"/>
            <w:r w:rsidRPr="001B2477">
              <w:rPr>
                <w:rFonts w:eastAsia="Times New Roman" w:cs="Arial"/>
                <w:color w:val="000000"/>
                <w:spacing w:val="0"/>
                <w:sz w:val="18"/>
                <w:szCs w:val="18"/>
                <w:lang w:eastAsia="ru-RU"/>
              </w:rPr>
              <w:t>аршалаЖукова,3к1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.Ф</w:t>
            </w:r>
            <w:proofErr w:type="gramEnd"/>
            <w:r w:rsidRPr="001B2477">
              <w:rPr>
                <w:rFonts w:eastAsia="Times New Roman" w:cs="Arial"/>
                <w:color w:val="000000"/>
                <w:spacing w:val="0"/>
                <w:sz w:val="18"/>
                <w:szCs w:val="18"/>
                <w:lang w:eastAsia="ru-RU"/>
              </w:rPr>
              <w:t>ридрихаЭнгельса,13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4302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.Ф</w:t>
            </w:r>
            <w:proofErr w:type="gramEnd"/>
            <w:r w:rsidRPr="001B2477">
              <w:rPr>
                <w:rFonts w:eastAsia="Times New Roman" w:cs="Arial"/>
                <w:color w:val="000000"/>
                <w:spacing w:val="0"/>
                <w:sz w:val="18"/>
                <w:szCs w:val="18"/>
                <w:lang w:eastAsia="ru-RU"/>
              </w:rPr>
              <w:t>ридрихаЭнг.23а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Пролетарская,159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35591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35598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36634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35978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Ф.Энгельса,7/20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35984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Ф.Энгельса,12а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Теренинский,2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Теренинский,4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Константиновых,4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Константиновых,2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Константиновых,6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Барикад 144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40186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40199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М.Горького,7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40207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0,978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.Б</w:t>
            </w:r>
            <w:proofErr w:type="gramEnd"/>
            <w:r w:rsidRPr="001B2477">
              <w:rPr>
                <w:rFonts w:eastAsia="Times New Roman" w:cs="Arial"/>
                <w:color w:val="000000"/>
                <w:spacing w:val="0"/>
                <w:sz w:val="18"/>
                <w:szCs w:val="18"/>
                <w:lang w:eastAsia="ru-RU"/>
              </w:rPr>
              <w:t>илибина,48/1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.М</w:t>
            </w:r>
            <w:proofErr w:type="gramEnd"/>
            <w:r w:rsidRPr="001B2477">
              <w:rPr>
                <w:rFonts w:eastAsia="Times New Roman" w:cs="Arial"/>
                <w:color w:val="000000"/>
                <w:spacing w:val="0"/>
                <w:sz w:val="18"/>
                <w:szCs w:val="18"/>
                <w:lang w:eastAsia="ru-RU"/>
              </w:rPr>
              <w:t>осковская,193/1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.М</w:t>
            </w:r>
            <w:proofErr w:type="gramEnd"/>
            <w:r w:rsidRPr="001B2477">
              <w:rPr>
                <w:rFonts w:eastAsia="Times New Roman" w:cs="Arial"/>
                <w:color w:val="000000"/>
                <w:spacing w:val="0"/>
                <w:sz w:val="18"/>
                <w:szCs w:val="18"/>
                <w:lang w:eastAsia="ru-RU"/>
              </w:rPr>
              <w:t>осковская,193/2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21097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рустальная,64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.Х</w:t>
            </w:r>
            <w:proofErr w:type="gramEnd"/>
            <w:r w:rsidRPr="001B2477">
              <w:rPr>
                <w:rFonts w:eastAsia="Times New Roman" w:cs="Arial"/>
                <w:color w:val="000000"/>
                <w:spacing w:val="0"/>
                <w:sz w:val="18"/>
                <w:szCs w:val="18"/>
                <w:lang w:eastAsia="ru-RU"/>
              </w:rPr>
              <w:t>рустальная,72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стекольная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11179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 стекольного завода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 стекольного завода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 стекольного завода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 стекольного завода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 стекольного завода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2,744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стекольная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стекольная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чехова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чехова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чехова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дсо труд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4,752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жукова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9,369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29385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0,311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29712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29807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29838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29844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0,890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0,479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30092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Кубяка,1 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30661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30720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30726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30734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30956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30947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20556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w:t>
            </w:r>
            <w:proofErr w:type="gramStart"/>
            <w:r w:rsidRPr="001B2477">
              <w:rPr>
                <w:rFonts w:eastAsia="Times New Roman" w:cs="Arial"/>
                <w:color w:val="000000"/>
                <w:spacing w:val="0"/>
                <w:sz w:val="18"/>
                <w:szCs w:val="18"/>
                <w:lang w:eastAsia="ru-RU"/>
              </w:rPr>
              <w:t>2</w:t>
            </w:r>
            <w:proofErr w:type="gramEnd"/>
            <w:r w:rsidRPr="001B2477">
              <w:rPr>
                <w:rFonts w:eastAsia="Times New Roman" w:cs="Arial"/>
                <w:color w:val="000000"/>
                <w:spacing w:val="0"/>
                <w:sz w:val="18"/>
                <w:szCs w:val="18"/>
                <w:lang w:eastAsia="ru-RU"/>
              </w:rPr>
              <w:t>/1к4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w:t>
            </w:r>
            <w:proofErr w:type="gramStart"/>
            <w:r w:rsidRPr="001B2477">
              <w:rPr>
                <w:rFonts w:eastAsia="Times New Roman" w:cs="Arial"/>
                <w:color w:val="000000"/>
                <w:spacing w:val="0"/>
                <w:sz w:val="18"/>
                <w:szCs w:val="18"/>
                <w:lang w:eastAsia="ru-RU"/>
              </w:rPr>
              <w:t>2</w:t>
            </w:r>
            <w:proofErr w:type="gramEnd"/>
            <w:r w:rsidRPr="001B2477">
              <w:rPr>
                <w:rFonts w:eastAsia="Times New Roman" w:cs="Arial"/>
                <w:color w:val="000000"/>
                <w:spacing w:val="0"/>
                <w:sz w:val="18"/>
                <w:szCs w:val="18"/>
                <w:lang w:eastAsia="ru-RU"/>
              </w:rPr>
              <w:t>/1к3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21226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w:t>
            </w:r>
            <w:proofErr w:type="gramStart"/>
            <w:r w:rsidRPr="001B2477">
              <w:rPr>
                <w:rFonts w:eastAsia="Times New Roman" w:cs="Arial"/>
                <w:color w:val="000000"/>
                <w:spacing w:val="0"/>
                <w:sz w:val="18"/>
                <w:szCs w:val="18"/>
                <w:lang w:eastAsia="ru-RU"/>
              </w:rPr>
              <w:t>2</w:t>
            </w:r>
            <w:proofErr w:type="gramEnd"/>
            <w:r w:rsidRPr="001B2477">
              <w:rPr>
                <w:rFonts w:eastAsia="Times New Roman" w:cs="Arial"/>
                <w:color w:val="000000"/>
                <w:spacing w:val="0"/>
                <w:sz w:val="18"/>
                <w:szCs w:val="18"/>
                <w:lang w:eastAsia="ru-RU"/>
              </w:rPr>
              <w:t>/1к2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21244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Димитрова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20528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20510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20504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21619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w:t>
            </w:r>
            <w:proofErr w:type="gramStart"/>
            <w:r w:rsidRPr="001B2477">
              <w:rPr>
                <w:rFonts w:eastAsia="Times New Roman" w:cs="Arial"/>
                <w:color w:val="000000"/>
                <w:spacing w:val="0"/>
                <w:sz w:val="18"/>
                <w:szCs w:val="18"/>
                <w:lang w:eastAsia="ru-RU"/>
              </w:rPr>
              <w:t>2</w:t>
            </w:r>
            <w:proofErr w:type="gramEnd"/>
            <w:r w:rsidRPr="001B2477">
              <w:rPr>
                <w:rFonts w:eastAsia="Times New Roman" w:cs="Arial"/>
                <w:color w:val="000000"/>
                <w:spacing w:val="0"/>
                <w:sz w:val="18"/>
                <w:szCs w:val="18"/>
                <w:lang w:eastAsia="ru-RU"/>
              </w:rPr>
              <w:t>/1к1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Спартака3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Спартака5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Спартака</w:t>
            </w:r>
            <w:proofErr w:type="gramStart"/>
            <w:r w:rsidRPr="001B2477">
              <w:rPr>
                <w:rFonts w:eastAsia="Times New Roman" w:cs="Arial"/>
                <w:color w:val="000000"/>
                <w:spacing w:val="0"/>
                <w:sz w:val="18"/>
                <w:szCs w:val="18"/>
                <w:lang w:eastAsia="ru-RU"/>
              </w:rPr>
              <w:t>9</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xml:space="preserve">1-й </w:t>
            </w:r>
            <w:r w:rsidRPr="001B2477">
              <w:rPr>
                <w:rFonts w:eastAsia="Times New Roman" w:cs="Arial"/>
                <w:color w:val="000000"/>
                <w:spacing w:val="0"/>
                <w:sz w:val="18"/>
                <w:szCs w:val="18"/>
                <w:lang w:eastAsia="ru-RU"/>
              </w:rPr>
              <w:lastRenderedPageBreak/>
              <w:t>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21806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ГПопова18/2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ГПопова30_дсУлыбка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0,883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Сиреневый_б_р18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Сиреневый_бульвар</w:t>
            </w:r>
            <w:proofErr w:type="gramStart"/>
            <w:r w:rsidRPr="001B2477">
              <w:rPr>
                <w:rFonts w:eastAsia="Times New Roman" w:cs="Arial"/>
                <w:color w:val="000000"/>
                <w:spacing w:val="0"/>
                <w:sz w:val="18"/>
                <w:szCs w:val="18"/>
                <w:lang w:eastAsia="ru-RU"/>
              </w:rPr>
              <w:t>4</w:t>
            </w:r>
            <w:proofErr w:type="gramEnd"/>
            <w:r w:rsidRPr="001B2477">
              <w:rPr>
                <w:rFonts w:eastAsia="Times New Roman" w:cs="Arial"/>
                <w:color w:val="000000"/>
                <w:spacing w:val="0"/>
                <w:sz w:val="18"/>
                <w:szCs w:val="18"/>
                <w:lang w:eastAsia="ru-RU"/>
              </w:rPr>
              <w:t>_бл7_8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Сиреневый_бульвар</w:t>
            </w:r>
            <w:proofErr w:type="gramStart"/>
            <w:r w:rsidRPr="001B2477">
              <w:rPr>
                <w:rFonts w:eastAsia="Times New Roman" w:cs="Arial"/>
                <w:color w:val="000000"/>
                <w:spacing w:val="0"/>
                <w:sz w:val="18"/>
                <w:szCs w:val="18"/>
                <w:lang w:eastAsia="ru-RU"/>
              </w:rPr>
              <w:t>4</w:t>
            </w:r>
            <w:proofErr w:type="gramEnd"/>
            <w:r w:rsidRPr="001B2477">
              <w:rPr>
                <w:rFonts w:eastAsia="Times New Roman" w:cs="Arial"/>
                <w:color w:val="000000"/>
                <w:spacing w:val="0"/>
                <w:sz w:val="18"/>
                <w:szCs w:val="18"/>
                <w:lang w:eastAsia="ru-RU"/>
              </w:rPr>
              <w:t>_бл5_6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Сиреневый_бульбвар</w:t>
            </w:r>
            <w:proofErr w:type="gramStart"/>
            <w:r w:rsidRPr="001B2477">
              <w:rPr>
                <w:rFonts w:eastAsia="Times New Roman" w:cs="Arial"/>
                <w:color w:val="000000"/>
                <w:spacing w:val="0"/>
                <w:sz w:val="18"/>
                <w:szCs w:val="18"/>
                <w:lang w:eastAsia="ru-RU"/>
              </w:rPr>
              <w:t>4</w:t>
            </w:r>
            <w:proofErr w:type="gramEnd"/>
            <w:r w:rsidRPr="001B2477">
              <w:rPr>
                <w:rFonts w:eastAsia="Times New Roman" w:cs="Arial"/>
                <w:color w:val="000000"/>
                <w:spacing w:val="0"/>
                <w:sz w:val="18"/>
                <w:szCs w:val="18"/>
                <w:lang w:eastAsia="ru-RU"/>
              </w:rPr>
              <w:t>_бл3_4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Сиреневый_бульвар</w:t>
            </w:r>
            <w:proofErr w:type="gramStart"/>
            <w:r w:rsidRPr="001B2477">
              <w:rPr>
                <w:rFonts w:eastAsia="Times New Roman" w:cs="Arial"/>
                <w:color w:val="000000"/>
                <w:spacing w:val="0"/>
                <w:sz w:val="18"/>
                <w:szCs w:val="18"/>
                <w:lang w:eastAsia="ru-RU"/>
              </w:rPr>
              <w:t>4</w:t>
            </w:r>
            <w:proofErr w:type="gramEnd"/>
            <w:r w:rsidRPr="001B2477">
              <w:rPr>
                <w:rFonts w:eastAsia="Times New Roman" w:cs="Arial"/>
                <w:color w:val="000000"/>
                <w:spacing w:val="0"/>
                <w:sz w:val="18"/>
                <w:szCs w:val="18"/>
                <w:lang w:eastAsia="ru-RU"/>
              </w:rPr>
              <w:t>_бл_1_2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Сиреневый_бульвар6к1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Сиреневый_бульвар</w:t>
            </w:r>
            <w:proofErr w:type="gramStart"/>
            <w:r w:rsidRPr="001B2477">
              <w:rPr>
                <w:rFonts w:eastAsia="Times New Roman" w:cs="Arial"/>
                <w:color w:val="000000"/>
                <w:spacing w:val="0"/>
                <w:sz w:val="18"/>
                <w:szCs w:val="18"/>
                <w:lang w:eastAsia="ru-RU"/>
              </w:rPr>
              <w:t>6</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ГПопова18к3_вв</w:t>
            </w:r>
            <w:proofErr w:type="gramStart"/>
            <w:r w:rsidRPr="001B2477">
              <w:rPr>
                <w:rFonts w:eastAsia="Times New Roman" w:cs="Arial"/>
                <w:color w:val="000000"/>
                <w:spacing w:val="0"/>
                <w:sz w:val="18"/>
                <w:szCs w:val="18"/>
                <w:lang w:eastAsia="ru-RU"/>
              </w:rPr>
              <w:t>1</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ГПопова18к3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4846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В_Восстания5_дсЖуравушка№89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4858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ждСуворова21_3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4860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2перИнтернациональный_10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Суворова_7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5332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Октябрьская3_морг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w:t>
            </w:r>
            <w:proofErr w:type="gramStart"/>
            <w:r w:rsidRPr="001B2477">
              <w:rPr>
                <w:rFonts w:eastAsia="Times New Roman" w:cs="Arial"/>
                <w:color w:val="000000"/>
                <w:spacing w:val="0"/>
                <w:sz w:val="18"/>
                <w:szCs w:val="18"/>
                <w:lang w:eastAsia="ru-RU"/>
              </w:rPr>
              <w:t>7</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дсИскорка_Циолковского3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Окт3_</w:t>
            </w:r>
            <w:proofErr w:type="gramStart"/>
            <w:r w:rsidRPr="001B2477">
              <w:rPr>
                <w:rFonts w:eastAsia="Times New Roman" w:cs="Arial"/>
                <w:color w:val="000000"/>
                <w:spacing w:val="0"/>
                <w:sz w:val="18"/>
                <w:szCs w:val="18"/>
                <w:lang w:eastAsia="ru-RU"/>
              </w:rPr>
              <w:t>хир</w:t>
            </w:r>
            <w:proofErr w:type="gramEnd"/>
            <w:r w:rsidRPr="001B2477">
              <w:rPr>
                <w:rFonts w:eastAsia="Times New Roman" w:cs="Arial"/>
                <w:color w:val="000000"/>
                <w:spacing w:val="0"/>
                <w:sz w:val="18"/>
                <w:szCs w:val="18"/>
                <w:lang w:eastAsia="ru-RU"/>
              </w:rPr>
              <w:t>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Окт3_прачка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Окт3_инф_</w:t>
            </w:r>
            <w:proofErr w:type="gramStart"/>
            <w:r w:rsidRPr="001B2477">
              <w:rPr>
                <w:rFonts w:eastAsia="Times New Roman" w:cs="Arial"/>
                <w:color w:val="000000"/>
                <w:spacing w:val="0"/>
                <w:sz w:val="18"/>
                <w:szCs w:val="18"/>
                <w:lang w:eastAsia="ru-RU"/>
              </w:rPr>
              <w:t>корп</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Окт3_гл_</w:t>
            </w:r>
            <w:proofErr w:type="gramStart"/>
            <w:r w:rsidRPr="001B2477">
              <w:rPr>
                <w:rFonts w:eastAsia="Times New Roman" w:cs="Arial"/>
                <w:color w:val="000000"/>
                <w:spacing w:val="0"/>
                <w:sz w:val="18"/>
                <w:szCs w:val="18"/>
                <w:lang w:eastAsia="ru-RU"/>
              </w:rPr>
              <w:t>корп</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Окт3_</w:t>
            </w:r>
            <w:proofErr w:type="gramStart"/>
            <w:r w:rsidRPr="001B2477">
              <w:rPr>
                <w:rFonts w:eastAsia="Times New Roman" w:cs="Arial"/>
                <w:color w:val="000000"/>
                <w:spacing w:val="0"/>
                <w:sz w:val="18"/>
                <w:szCs w:val="18"/>
                <w:lang w:eastAsia="ru-RU"/>
              </w:rPr>
              <w:t>лаб</w:t>
            </w:r>
            <w:proofErr w:type="gramEnd"/>
            <w:r w:rsidRPr="001B2477">
              <w:rPr>
                <w:rFonts w:eastAsia="Times New Roman" w:cs="Arial"/>
                <w:color w:val="000000"/>
                <w:spacing w:val="0"/>
                <w:sz w:val="18"/>
                <w:szCs w:val="18"/>
                <w:lang w:eastAsia="ru-RU"/>
              </w:rPr>
              <w:t>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ждДобровольского31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Гоголя</w:t>
            </w:r>
            <w:proofErr w:type="gramStart"/>
            <w:r w:rsidRPr="001B2477">
              <w:rPr>
                <w:rFonts w:eastAsia="Times New Roman" w:cs="Arial"/>
                <w:color w:val="000000"/>
                <w:spacing w:val="0"/>
                <w:sz w:val="18"/>
                <w:szCs w:val="18"/>
                <w:lang w:eastAsia="ru-RU"/>
              </w:rPr>
              <w:t>2</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4519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Гоголя</w:t>
            </w:r>
            <w:proofErr w:type="gramStart"/>
            <w:r w:rsidRPr="001B2477">
              <w:rPr>
                <w:rFonts w:eastAsia="Times New Roman" w:cs="Arial"/>
                <w:color w:val="000000"/>
                <w:spacing w:val="0"/>
                <w:sz w:val="18"/>
                <w:szCs w:val="18"/>
                <w:lang w:eastAsia="ru-RU"/>
              </w:rPr>
              <w:t>2</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4523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Гоголя</w:t>
            </w:r>
            <w:proofErr w:type="gramStart"/>
            <w:r w:rsidRPr="001B2477">
              <w:rPr>
                <w:rFonts w:eastAsia="Times New Roman" w:cs="Arial"/>
                <w:color w:val="000000"/>
                <w:spacing w:val="0"/>
                <w:sz w:val="18"/>
                <w:szCs w:val="18"/>
                <w:lang w:eastAsia="ru-RU"/>
              </w:rPr>
              <w:t>2</w:t>
            </w:r>
            <w:proofErr w:type="gramEnd"/>
            <w:r w:rsidRPr="001B2477">
              <w:rPr>
                <w:rFonts w:eastAsia="Times New Roman" w:cs="Arial"/>
                <w:color w:val="000000"/>
                <w:spacing w:val="0"/>
                <w:sz w:val="18"/>
                <w:szCs w:val="18"/>
                <w:lang w:eastAsia="ru-RU"/>
              </w:rPr>
              <w:t>_гостиница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дсГоголя</w:t>
            </w:r>
            <w:proofErr w:type="gramStart"/>
            <w:r w:rsidRPr="001B2477">
              <w:rPr>
                <w:rFonts w:eastAsia="Times New Roman" w:cs="Arial"/>
                <w:color w:val="000000"/>
                <w:spacing w:val="0"/>
                <w:sz w:val="18"/>
                <w:szCs w:val="18"/>
                <w:lang w:eastAsia="ru-RU"/>
              </w:rPr>
              <w:t>1</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перОктябрьский3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ждОктябрьская11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дсКоролева</w:t>
            </w:r>
            <w:proofErr w:type="gramStart"/>
            <w:r w:rsidRPr="001B2477">
              <w:rPr>
                <w:rFonts w:eastAsia="Times New Roman" w:cs="Arial"/>
                <w:color w:val="000000"/>
                <w:spacing w:val="0"/>
                <w:sz w:val="18"/>
                <w:szCs w:val="18"/>
                <w:lang w:eastAsia="ru-RU"/>
              </w:rPr>
              <w:t>6</w:t>
            </w:r>
            <w:proofErr w:type="gramEnd"/>
            <w:r w:rsidRPr="001B2477">
              <w:rPr>
                <w:rFonts w:eastAsia="Times New Roman" w:cs="Arial"/>
                <w:color w:val="000000"/>
                <w:spacing w:val="0"/>
                <w:sz w:val="18"/>
                <w:szCs w:val="18"/>
                <w:lang w:eastAsia="ru-RU"/>
              </w:rPr>
              <w:t>_к2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ждОктябрьская48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ждКоролева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дсКоролева</w:t>
            </w:r>
            <w:proofErr w:type="gramStart"/>
            <w:r w:rsidRPr="001B2477">
              <w:rPr>
                <w:rFonts w:eastAsia="Times New Roman" w:cs="Arial"/>
                <w:color w:val="000000"/>
                <w:spacing w:val="0"/>
                <w:sz w:val="18"/>
                <w:szCs w:val="18"/>
                <w:lang w:eastAsia="ru-RU"/>
              </w:rPr>
              <w:t>6</w:t>
            </w:r>
            <w:proofErr w:type="gramEnd"/>
            <w:r w:rsidRPr="001B2477">
              <w:rPr>
                <w:rFonts w:eastAsia="Times New Roman" w:cs="Arial"/>
                <w:color w:val="000000"/>
                <w:spacing w:val="0"/>
                <w:sz w:val="18"/>
                <w:szCs w:val="18"/>
                <w:lang w:eastAsia="ru-RU"/>
              </w:rPr>
              <w:t>_к3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У70_ждЦиолковского44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дсГагарина35а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Школа</w:t>
            </w:r>
            <w:proofErr w:type="gramStart"/>
            <w:r w:rsidRPr="001B2477">
              <w:rPr>
                <w:rFonts w:eastAsia="Times New Roman" w:cs="Arial"/>
                <w:color w:val="000000"/>
                <w:spacing w:val="0"/>
                <w:sz w:val="18"/>
                <w:szCs w:val="18"/>
                <w:lang w:eastAsia="ru-RU"/>
              </w:rPr>
              <w:t>6</w:t>
            </w:r>
            <w:proofErr w:type="gramEnd"/>
            <w:r w:rsidRPr="001B2477">
              <w:rPr>
                <w:rFonts w:eastAsia="Times New Roman" w:cs="Arial"/>
                <w:color w:val="000000"/>
                <w:spacing w:val="0"/>
                <w:sz w:val="18"/>
                <w:szCs w:val="18"/>
                <w:lang w:eastAsia="ru-RU"/>
              </w:rPr>
              <w:t>_столовая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w:t>
            </w:r>
            <w:proofErr w:type="gramStart"/>
            <w:r w:rsidRPr="001B2477">
              <w:rPr>
                <w:rFonts w:eastAsia="Times New Roman" w:cs="Arial"/>
                <w:color w:val="000000"/>
                <w:spacing w:val="0"/>
                <w:sz w:val="18"/>
                <w:szCs w:val="18"/>
                <w:lang w:eastAsia="ru-RU"/>
              </w:rPr>
              <w:t>1</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w:t>
            </w:r>
            <w:proofErr w:type="gramStart"/>
            <w:r w:rsidRPr="001B2477">
              <w:rPr>
                <w:rFonts w:eastAsia="Times New Roman" w:cs="Arial"/>
                <w:color w:val="000000"/>
                <w:spacing w:val="0"/>
                <w:sz w:val="18"/>
                <w:szCs w:val="18"/>
                <w:lang w:eastAsia="ru-RU"/>
              </w:rPr>
              <w:t>4</w:t>
            </w:r>
            <w:proofErr w:type="gramEnd"/>
            <w:r w:rsidRPr="001B2477">
              <w:rPr>
                <w:rFonts w:eastAsia="Times New Roman" w:cs="Arial"/>
                <w:color w:val="000000"/>
                <w:spacing w:val="0"/>
                <w:sz w:val="18"/>
                <w:szCs w:val="18"/>
                <w:lang w:eastAsia="ru-RU"/>
              </w:rPr>
              <w:t>_поликлиника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w:t>
            </w:r>
            <w:proofErr w:type="gramStart"/>
            <w:r w:rsidRPr="001B2477">
              <w:rPr>
                <w:rFonts w:eastAsia="Times New Roman" w:cs="Arial"/>
                <w:color w:val="000000"/>
                <w:spacing w:val="0"/>
                <w:sz w:val="18"/>
                <w:szCs w:val="18"/>
                <w:lang w:eastAsia="ru-RU"/>
              </w:rPr>
              <w:t>4</w:t>
            </w:r>
            <w:proofErr w:type="gramEnd"/>
            <w:r w:rsidRPr="001B2477">
              <w:rPr>
                <w:rFonts w:eastAsia="Times New Roman" w:cs="Arial"/>
                <w:color w:val="000000"/>
                <w:spacing w:val="0"/>
                <w:sz w:val="18"/>
                <w:szCs w:val="18"/>
                <w:lang w:eastAsia="ru-RU"/>
              </w:rPr>
              <w:t>_пол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ждП_Коммуна_</w:t>
            </w:r>
            <w:proofErr w:type="gramStart"/>
            <w:r w:rsidRPr="001B2477">
              <w:rPr>
                <w:rFonts w:eastAsia="Times New Roman" w:cs="Arial"/>
                <w:color w:val="000000"/>
                <w:spacing w:val="0"/>
                <w:sz w:val="18"/>
                <w:szCs w:val="18"/>
                <w:lang w:eastAsia="ru-RU"/>
              </w:rPr>
              <w:t>стр</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ждОктябрьская21_22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дсКоролева</w:t>
            </w:r>
            <w:proofErr w:type="gramStart"/>
            <w:r w:rsidRPr="001B2477">
              <w:rPr>
                <w:rFonts w:eastAsia="Times New Roman" w:cs="Arial"/>
                <w:color w:val="000000"/>
                <w:spacing w:val="0"/>
                <w:sz w:val="18"/>
                <w:szCs w:val="18"/>
                <w:lang w:eastAsia="ru-RU"/>
              </w:rPr>
              <w:t>6</w:t>
            </w:r>
            <w:proofErr w:type="gramEnd"/>
            <w:r w:rsidRPr="001B2477">
              <w:rPr>
                <w:rFonts w:eastAsia="Times New Roman" w:cs="Arial"/>
                <w:color w:val="000000"/>
                <w:spacing w:val="0"/>
                <w:sz w:val="18"/>
                <w:szCs w:val="18"/>
                <w:lang w:eastAsia="ru-RU"/>
              </w:rPr>
              <w:t>_к1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w:t>
            </w:r>
            <w:proofErr w:type="gramStart"/>
            <w:r w:rsidRPr="001B2477">
              <w:rPr>
                <w:rFonts w:eastAsia="Times New Roman" w:cs="Arial"/>
                <w:color w:val="000000"/>
                <w:spacing w:val="0"/>
                <w:sz w:val="18"/>
                <w:szCs w:val="18"/>
                <w:lang w:eastAsia="ru-RU"/>
              </w:rPr>
              <w:t>6</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ждКоролева29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w:t>
            </w:r>
            <w:proofErr w:type="gramStart"/>
            <w:r w:rsidRPr="001B2477">
              <w:rPr>
                <w:rFonts w:eastAsia="Times New Roman" w:cs="Arial"/>
                <w:color w:val="000000"/>
                <w:spacing w:val="0"/>
                <w:sz w:val="18"/>
                <w:szCs w:val="18"/>
                <w:lang w:eastAsia="ru-RU"/>
              </w:rPr>
              <w:t>7</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w:t>
            </w:r>
            <w:proofErr w:type="gramStart"/>
            <w:r w:rsidRPr="001B2477">
              <w:rPr>
                <w:rFonts w:eastAsia="Times New Roman" w:cs="Arial"/>
                <w:color w:val="000000"/>
                <w:spacing w:val="0"/>
                <w:sz w:val="18"/>
                <w:szCs w:val="18"/>
                <w:lang w:eastAsia="ru-RU"/>
              </w:rPr>
              <w:t>6</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7206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w:t>
            </w:r>
            <w:proofErr w:type="gramStart"/>
            <w:r w:rsidRPr="001B2477">
              <w:rPr>
                <w:rFonts w:eastAsia="Times New Roman" w:cs="Arial"/>
                <w:color w:val="000000"/>
                <w:spacing w:val="0"/>
                <w:sz w:val="18"/>
                <w:szCs w:val="18"/>
                <w:lang w:eastAsia="ru-RU"/>
              </w:rPr>
              <w:t>2</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7572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w:t>
            </w:r>
            <w:proofErr w:type="gramStart"/>
            <w:r w:rsidRPr="001B2477">
              <w:rPr>
                <w:rFonts w:eastAsia="Times New Roman" w:cs="Arial"/>
                <w:color w:val="000000"/>
                <w:spacing w:val="0"/>
                <w:sz w:val="18"/>
                <w:szCs w:val="18"/>
                <w:lang w:eastAsia="ru-RU"/>
              </w:rPr>
              <w:t>4</w:t>
            </w:r>
            <w:proofErr w:type="gramEnd"/>
            <w:r w:rsidRPr="001B2477">
              <w:rPr>
                <w:rFonts w:eastAsia="Times New Roman" w:cs="Arial"/>
                <w:color w:val="000000"/>
                <w:spacing w:val="0"/>
                <w:sz w:val="18"/>
                <w:szCs w:val="18"/>
                <w:lang w:eastAsia="ru-RU"/>
              </w:rPr>
              <w:t>_стационар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7570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ждВ_Восстания</w:t>
            </w:r>
            <w:proofErr w:type="gramStart"/>
            <w:r w:rsidRPr="001B2477">
              <w:rPr>
                <w:rFonts w:eastAsia="Times New Roman" w:cs="Arial"/>
                <w:color w:val="000000"/>
                <w:spacing w:val="0"/>
                <w:sz w:val="18"/>
                <w:szCs w:val="18"/>
                <w:lang w:eastAsia="ru-RU"/>
              </w:rPr>
              <w:t>1</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ждВ_Восстания</w:t>
            </w:r>
            <w:proofErr w:type="gramStart"/>
            <w:r w:rsidRPr="001B2477">
              <w:rPr>
                <w:rFonts w:eastAsia="Times New Roman" w:cs="Arial"/>
                <w:color w:val="000000"/>
                <w:spacing w:val="0"/>
                <w:sz w:val="18"/>
                <w:szCs w:val="18"/>
                <w:lang w:eastAsia="ru-RU"/>
              </w:rPr>
              <w:t>2</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ждСуворова21_2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ждСуворова21_1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В_Восстания</w:t>
            </w:r>
            <w:proofErr w:type="gramStart"/>
            <w:r w:rsidRPr="001B2477">
              <w:rPr>
                <w:rFonts w:eastAsia="Times New Roman" w:cs="Arial"/>
                <w:color w:val="000000"/>
                <w:spacing w:val="0"/>
                <w:sz w:val="18"/>
                <w:szCs w:val="18"/>
                <w:lang w:eastAsia="ru-RU"/>
              </w:rPr>
              <w:t>2</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Суворова31_1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Суворова31_2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Суворова31_3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Росинка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Ломоносова</w:t>
            </w:r>
            <w:proofErr w:type="gramStart"/>
            <w:r w:rsidRPr="001B2477">
              <w:rPr>
                <w:rFonts w:eastAsia="Times New Roman" w:cs="Arial"/>
                <w:color w:val="000000"/>
                <w:spacing w:val="0"/>
                <w:sz w:val="18"/>
                <w:szCs w:val="18"/>
                <w:lang w:eastAsia="ru-RU"/>
              </w:rPr>
              <w:t>1</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Суворовпа67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Суворова77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Суворова69_1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Суворова69_2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Суворова69_3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Суворова69_4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Суворова31_4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8066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Кирова</w:t>
            </w:r>
            <w:proofErr w:type="gramStart"/>
            <w:r w:rsidRPr="001B2477">
              <w:rPr>
                <w:rFonts w:eastAsia="Times New Roman" w:cs="Arial"/>
                <w:color w:val="000000"/>
                <w:spacing w:val="0"/>
                <w:sz w:val="18"/>
                <w:szCs w:val="18"/>
                <w:lang w:eastAsia="ru-RU"/>
              </w:rPr>
              <w:t>1</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Кирова16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плМира</w:t>
            </w:r>
            <w:proofErr w:type="gramStart"/>
            <w:r w:rsidRPr="001B2477">
              <w:rPr>
                <w:rFonts w:eastAsia="Times New Roman" w:cs="Arial"/>
                <w:color w:val="000000"/>
                <w:spacing w:val="0"/>
                <w:sz w:val="18"/>
                <w:szCs w:val="18"/>
                <w:lang w:eastAsia="ru-RU"/>
              </w:rPr>
              <w:t>2</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Суворова38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Большевиков</w:t>
            </w:r>
            <w:proofErr w:type="gramStart"/>
            <w:r w:rsidRPr="001B2477">
              <w:rPr>
                <w:rFonts w:eastAsia="Times New Roman" w:cs="Arial"/>
                <w:color w:val="000000"/>
                <w:spacing w:val="0"/>
                <w:sz w:val="18"/>
                <w:szCs w:val="18"/>
                <w:lang w:eastAsia="ru-RU"/>
              </w:rPr>
              <w:t>1</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9433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9431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Кирова9а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11080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Дзержинского</w:t>
            </w:r>
            <w:proofErr w:type="gramStart"/>
            <w:r w:rsidRPr="001B2477">
              <w:rPr>
                <w:rFonts w:eastAsia="Times New Roman" w:cs="Arial"/>
                <w:color w:val="000000"/>
                <w:spacing w:val="0"/>
                <w:sz w:val="18"/>
                <w:szCs w:val="18"/>
                <w:lang w:eastAsia="ru-RU"/>
              </w:rPr>
              <w:t>1</w:t>
            </w:r>
            <w:proofErr w:type="gramEnd"/>
            <w:r w:rsidRPr="001B2477">
              <w:rPr>
                <w:rFonts w:eastAsia="Times New Roman" w:cs="Arial"/>
                <w:color w:val="000000"/>
                <w:spacing w:val="0"/>
                <w:sz w:val="18"/>
                <w:szCs w:val="18"/>
                <w:lang w:eastAsia="ru-RU"/>
              </w:rPr>
              <w:t>_46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Плеханова48_8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w:t>
            </w:r>
            <w:proofErr w:type="gramStart"/>
            <w:r w:rsidRPr="001B2477">
              <w:rPr>
                <w:rFonts w:eastAsia="Times New Roman" w:cs="Arial"/>
                <w:color w:val="000000"/>
                <w:spacing w:val="0"/>
                <w:sz w:val="18"/>
                <w:szCs w:val="18"/>
                <w:lang w:eastAsia="ru-RU"/>
              </w:rPr>
              <w:t>7</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Георгиевская5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Георгиевская3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w:t>
            </w:r>
            <w:proofErr w:type="gramStart"/>
            <w:r w:rsidRPr="001B2477">
              <w:rPr>
                <w:rFonts w:eastAsia="Times New Roman" w:cs="Arial"/>
                <w:color w:val="000000"/>
                <w:spacing w:val="0"/>
                <w:sz w:val="18"/>
                <w:szCs w:val="18"/>
                <w:lang w:eastAsia="ru-RU"/>
              </w:rPr>
              <w:t>6</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0,957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Королева47а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Королева49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плМира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11701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11703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плМира3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Георгиевскаяф3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11721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11875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11879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12024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Гагарина8апр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перПушкина</w:t>
            </w:r>
            <w:proofErr w:type="gramStart"/>
            <w:r w:rsidRPr="001B2477">
              <w:rPr>
                <w:rFonts w:eastAsia="Times New Roman" w:cs="Arial"/>
                <w:color w:val="000000"/>
                <w:spacing w:val="0"/>
                <w:sz w:val="18"/>
                <w:szCs w:val="18"/>
                <w:lang w:eastAsia="ru-RU"/>
              </w:rPr>
              <w:t>2</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перПушкина3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13539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Комарова33_2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12019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Комарова33_1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12053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Баумана29_школа13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Баумана30_1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Комарова45к1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Плеханова96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Королева22_б</w:t>
            </w:r>
            <w:proofErr w:type="gramStart"/>
            <w:r w:rsidRPr="001B2477">
              <w:rPr>
                <w:rFonts w:eastAsia="Times New Roman" w:cs="Arial"/>
                <w:color w:val="000000"/>
                <w:spacing w:val="0"/>
                <w:sz w:val="18"/>
                <w:szCs w:val="18"/>
                <w:lang w:eastAsia="ru-RU"/>
              </w:rPr>
              <w:t>1</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Королева22_б3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Королева22_бл</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13932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14131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14129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w:t>
            </w:r>
            <w:proofErr w:type="gramStart"/>
            <w:r w:rsidRPr="001B2477">
              <w:rPr>
                <w:rFonts w:eastAsia="Times New Roman" w:cs="Arial"/>
                <w:color w:val="000000"/>
                <w:spacing w:val="0"/>
                <w:sz w:val="18"/>
                <w:szCs w:val="18"/>
                <w:lang w:eastAsia="ru-RU"/>
              </w:rPr>
              <w:t>9</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14657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Чебышева</w:t>
            </w:r>
            <w:proofErr w:type="gramStart"/>
            <w:r w:rsidRPr="001B2477">
              <w:rPr>
                <w:rFonts w:eastAsia="Times New Roman" w:cs="Arial"/>
                <w:color w:val="000000"/>
                <w:spacing w:val="0"/>
                <w:sz w:val="18"/>
                <w:szCs w:val="18"/>
                <w:lang w:eastAsia="ru-RU"/>
              </w:rPr>
              <w:t>6</w:t>
            </w:r>
            <w:proofErr w:type="gramEnd"/>
            <w:r w:rsidRPr="001B2477">
              <w:rPr>
                <w:rFonts w:eastAsia="Times New Roman" w:cs="Arial"/>
                <w:color w:val="000000"/>
                <w:spacing w:val="0"/>
                <w:sz w:val="18"/>
                <w:szCs w:val="18"/>
                <w:lang w:eastAsia="ru-RU"/>
              </w:rPr>
              <w:t>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Чебышева</w:t>
            </w:r>
            <w:proofErr w:type="gramStart"/>
            <w:r w:rsidRPr="001B2477">
              <w:rPr>
                <w:rFonts w:eastAsia="Times New Roman" w:cs="Arial"/>
                <w:color w:val="000000"/>
                <w:spacing w:val="0"/>
                <w:sz w:val="18"/>
                <w:szCs w:val="18"/>
                <w:lang w:eastAsia="ru-RU"/>
              </w:rPr>
              <w:t>6</w:t>
            </w:r>
            <w:proofErr w:type="gramEnd"/>
            <w:r w:rsidRPr="001B2477">
              <w:rPr>
                <w:rFonts w:eastAsia="Times New Roman" w:cs="Arial"/>
                <w:color w:val="000000"/>
                <w:spacing w:val="0"/>
                <w:sz w:val="18"/>
                <w:szCs w:val="18"/>
                <w:lang w:eastAsia="ru-RU"/>
              </w:rPr>
              <w:t>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Достоевского35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Достоевского41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14677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15273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Кирова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2,282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16087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15675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Колхозныйпр26_2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15531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w:t>
            </w:r>
            <w:proofErr w:type="gramStart"/>
            <w:r w:rsidRPr="001B2477">
              <w:rPr>
                <w:rFonts w:eastAsia="Times New Roman" w:cs="Arial"/>
                <w:color w:val="000000"/>
                <w:spacing w:val="0"/>
                <w:sz w:val="18"/>
                <w:szCs w:val="18"/>
                <w:lang w:eastAsia="ru-RU"/>
              </w:rPr>
              <w:t>2</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15575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15577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16229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15509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Пролетарская23_АТС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Колхозныйпр10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Колхозныйпр26_1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w:t>
            </w:r>
            <w:proofErr w:type="gramStart"/>
            <w:r w:rsidRPr="001B2477">
              <w:rPr>
                <w:rFonts w:eastAsia="Times New Roman" w:cs="Arial"/>
                <w:color w:val="000000"/>
                <w:spacing w:val="0"/>
                <w:sz w:val="18"/>
                <w:szCs w:val="18"/>
                <w:lang w:eastAsia="ru-RU"/>
              </w:rPr>
              <w:t>6</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17074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16023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16027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w:t>
            </w:r>
            <w:proofErr w:type="gramStart"/>
            <w:r w:rsidRPr="001B2477">
              <w:rPr>
                <w:rFonts w:eastAsia="Times New Roman" w:cs="Arial"/>
                <w:color w:val="000000"/>
                <w:spacing w:val="0"/>
                <w:sz w:val="18"/>
                <w:szCs w:val="18"/>
                <w:lang w:eastAsia="ru-RU"/>
              </w:rPr>
              <w:t>6</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w:t>
            </w:r>
            <w:proofErr w:type="gramStart"/>
            <w:r w:rsidRPr="001B2477">
              <w:rPr>
                <w:rFonts w:eastAsia="Times New Roman" w:cs="Arial"/>
                <w:color w:val="000000"/>
                <w:spacing w:val="0"/>
                <w:sz w:val="18"/>
                <w:szCs w:val="18"/>
                <w:lang w:eastAsia="ru-RU"/>
              </w:rPr>
              <w:t>9</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16922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Пролетарская51к1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Пролетарская51к2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17010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w:t>
            </w:r>
            <w:proofErr w:type="gramStart"/>
            <w:r w:rsidRPr="001B2477">
              <w:rPr>
                <w:rFonts w:eastAsia="Times New Roman" w:cs="Arial"/>
                <w:color w:val="000000"/>
                <w:spacing w:val="0"/>
                <w:sz w:val="18"/>
                <w:szCs w:val="18"/>
                <w:lang w:eastAsia="ru-RU"/>
              </w:rPr>
              <w:t>2</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17036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16952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w:t>
            </w:r>
            <w:proofErr w:type="gramStart"/>
            <w:r w:rsidRPr="001B2477">
              <w:rPr>
                <w:rFonts w:eastAsia="Times New Roman" w:cs="Arial"/>
                <w:color w:val="000000"/>
                <w:spacing w:val="0"/>
                <w:sz w:val="18"/>
                <w:szCs w:val="18"/>
                <w:lang w:eastAsia="ru-RU"/>
              </w:rPr>
              <w:t>6</w:t>
            </w:r>
            <w:proofErr w:type="gramEnd"/>
            <w:r w:rsidRPr="001B2477">
              <w:rPr>
                <w:rFonts w:eastAsia="Times New Roman" w:cs="Arial"/>
                <w:color w:val="000000"/>
                <w:spacing w:val="0"/>
                <w:sz w:val="18"/>
                <w:szCs w:val="18"/>
                <w:lang w:eastAsia="ru-RU"/>
              </w:rPr>
              <w:t>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16972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w:t>
            </w:r>
            <w:proofErr w:type="gramStart"/>
            <w:r w:rsidRPr="001B2477">
              <w:rPr>
                <w:rFonts w:eastAsia="Times New Roman" w:cs="Arial"/>
                <w:color w:val="000000"/>
                <w:spacing w:val="0"/>
                <w:sz w:val="18"/>
                <w:szCs w:val="18"/>
                <w:lang w:eastAsia="ru-RU"/>
              </w:rPr>
              <w:t>4</w:t>
            </w:r>
            <w:proofErr w:type="gramEnd"/>
            <w:r w:rsidRPr="001B2477">
              <w:rPr>
                <w:rFonts w:eastAsia="Times New Roman" w:cs="Arial"/>
                <w:color w:val="000000"/>
                <w:spacing w:val="0"/>
                <w:sz w:val="18"/>
                <w:szCs w:val="18"/>
                <w:lang w:eastAsia="ru-RU"/>
              </w:rPr>
              <w:t>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0,823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Рылеева5_дс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w:t>
            </w:r>
            <w:proofErr w:type="gramStart"/>
            <w:r w:rsidRPr="001B2477">
              <w:rPr>
                <w:rFonts w:eastAsia="Times New Roman" w:cs="Arial"/>
                <w:color w:val="000000"/>
                <w:spacing w:val="0"/>
                <w:sz w:val="18"/>
                <w:szCs w:val="18"/>
                <w:lang w:eastAsia="ru-RU"/>
              </w:rPr>
              <w:t>6</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16857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w:t>
            </w:r>
            <w:proofErr w:type="gramStart"/>
            <w:r w:rsidRPr="001B2477">
              <w:rPr>
                <w:rFonts w:eastAsia="Times New Roman" w:cs="Arial"/>
                <w:color w:val="000000"/>
                <w:spacing w:val="0"/>
                <w:sz w:val="18"/>
                <w:szCs w:val="18"/>
                <w:lang w:eastAsia="ru-RU"/>
              </w:rPr>
              <w:t>1</w:t>
            </w:r>
            <w:proofErr w:type="gramEnd"/>
            <w:r w:rsidRPr="001B2477">
              <w:rPr>
                <w:rFonts w:eastAsia="Times New Roman" w:cs="Arial"/>
                <w:color w:val="000000"/>
                <w:spacing w:val="0"/>
                <w:sz w:val="18"/>
                <w:szCs w:val="18"/>
                <w:lang w:eastAsia="ru-RU"/>
              </w:rPr>
              <w:t>/12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w:t>
            </w:r>
            <w:proofErr w:type="gramStart"/>
            <w:r w:rsidRPr="001B2477">
              <w:rPr>
                <w:rFonts w:eastAsia="Times New Roman" w:cs="Arial"/>
                <w:color w:val="000000"/>
                <w:spacing w:val="0"/>
                <w:sz w:val="18"/>
                <w:szCs w:val="18"/>
                <w:lang w:eastAsia="ru-RU"/>
              </w:rPr>
              <w:t>2</w:t>
            </w:r>
            <w:proofErr w:type="gramEnd"/>
            <w:r w:rsidRPr="001B2477">
              <w:rPr>
                <w:rFonts w:eastAsia="Times New Roman" w:cs="Arial"/>
                <w:color w:val="000000"/>
                <w:spacing w:val="0"/>
                <w:sz w:val="18"/>
                <w:szCs w:val="18"/>
                <w:lang w:eastAsia="ru-RU"/>
              </w:rPr>
              <w:t>/8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w:t>
            </w:r>
            <w:proofErr w:type="gramStart"/>
            <w:r w:rsidRPr="001B2477">
              <w:rPr>
                <w:rFonts w:eastAsia="Times New Roman" w:cs="Arial"/>
                <w:color w:val="000000"/>
                <w:spacing w:val="0"/>
                <w:sz w:val="18"/>
                <w:szCs w:val="18"/>
                <w:lang w:eastAsia="ru-RU"/>
              </w:rPr>
              <w:t>4</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Огарева40к1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Огарева40к2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Суворова113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Воронина30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Воронина11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Пролетарская90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Огарева15_хозблок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Огарева15_дсАлыеПаруса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Огарева15_бассейн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Пролетарская100_дс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16787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16777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Воронина30_дсРакета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Воронина30_яслиРакета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Суворова117_стСкорПом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18514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18694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18710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19443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Герцена14а_ПМТ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кирова 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6456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xml:space="preserve">ленина 76 </w:t>
            </w:r>
            <w:proofErr w:type="gramStart"/>
            <w:r w:rsidRPr="001B2477">
              <w:rPr>
                <w:rFonts w:eastAsia="Times New Roman" w:cs="Arial"/>
                <w:color w:val="000000"/>
                <w:spacing w:val="0"/>
                <w:sz w:val="18"/>
                <w:szCs w:val="18"/>
                <w:lang w:eastAsia="ru-RU"/>
              </w:rPr>
              <w:t>корп</w:t>
            </w:r>
            <w:proofErr w:type="gramEnd"/>
            <w:r w:rsidRPr="001B2477">
              <w:rPr>
                <w:rFonts w:eastAsia="Times New Roman" w:cs="Arial"/>
                <w:color w:val="000000"/>
                <w:spacing w:val="0"/>
                <w:sz w:val="18"/>
                <w:szCs w:val="18"/>
                <w:lang w:eastAsia="ru-RU"/>
              </w:rPr>
              <w:t xml:space="preserve">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0,803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74 пристройка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 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6516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 123/50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 121 калуг 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6596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xml:space="preserve">суворова 139 </w:t>
            </w:r>
            <w:proofErr w:type="gramStart"/>
            <w:r w:rsidRPr="001B2477">
              <w:rPr>
                <w:rFonts w:eastAsia="Times New Roman" w:cs="Arial"/>
                <w:color w:val="000000"/>
                <w:spacing w:val="0"/>
                <w:sz w:val="18"/>
                <w:szCs w:val="18"/>
                <w:lang w:eastAsia="ru-RU"/>
              </w:rPr>
              <w:t>адм</w:t>
            </w:r>
            <w:proofErr w:type="gramEnd"/>
            <w:r w:rsidRPr="001B2477">
              <w:rPr>
                <w:rFonts w:eastAsia="Times New Roman" w:cs="Arial"/>
                <w:color w:val="000000"/>
                <w:spacing w:val="0"/>
                <w:sz w:val="18"/>
                <w:szCs w:val="18"/>
                <w:lang w:eastAsia="ru-RU"/>
              </w:rPr>
              <w:t xml:space="preserve"> зд 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xml:space="preserve">суворова 139 </w:t>
            </w:r>
            <w:proofErr w:type="gramStart"/>
            <w:r w:rsidRPr="001B2477">
              <w:rPr>
                <w:rFonts w:eastAsia="Times New Roman" w:cs="Arial"/>
                <w:color w:val="000000"/>
                <w:spacing w:val="0"/>
                <w:sz w:val="18"/>
                <w:szCs w:val="18"/>
                <w:lang w:eastAsia="ru-RU"/>
              </w:rPr>
              <w:t>адм</w:t>
            </w:r>
            <w:proofErr w:type="gramEnd"/>
            <w:r w:rsidRPr="001B2477">
              <w:rPr>
                <w:rFonts w:eastAsia="Times New Roman" w:cs="Arial"/>
                <w:color w:val="000000"/>
                <w:spacing w:val="0"/>
                <w:sz w:val="18"/>
                <w:szCs w:val="18"/>
                <w:lang w:eastAsia="ru-RU"/>
              </w:rPr>
              <w:t xml:space="preserve"> зд 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 137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72 пристр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0,870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 72 пол строен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xml:space="preserve">ленина 72 спортзал </w:t>
            </w:r>
            <w:proofErr w:type="gramStart"/>
            <w:r w:rsidRPr="001B2477">
              <w:rPr>
                <w:rFonts w:eastAsia="Times New Roman" w:cs="Arial"/>
                <w:color w:val="000000"/>
                <w:spacing w:val="0"/>
                <w:sz w:val="18"/>
                <w:szCs w:val="18"/>
                <w:lang w:eastAsia="ru-RU"/>
              </w:rPr>
              <w:t>адм</w:t>
            </w:r>
            <w:proofErr w:type="gramEnd"/>
            <w:r w:rsidRPr="001B2477">
              <w:rPr>
                <w:rFonts w:eastAsia="Times New Roman" w:cs="Arial"/>
                <w:color w:val="000000"/>
                <w:spacing w:val="0"/>
                <w:sz w:val="18"/>
                <w:szCs w:val="18"/>
                <w:lang w:eastAsia="ru-RU"/>
              </w:rPr>
              <w:t xml:space="preserve"> зд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 72 гар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proofErr w:type="gramStart"/>
            <w:r w:rsidRPr="001B2477">
              <w:rPr>
                <w:rFonts w:eastAsia="Times New Roman" w:cs="Arial"/>
                <w:color w:val="000000"/>
                <w:spacing w:val="0"/>
                <w:sz w:val="18"/>
                <w:szCs w:val="18"/>
                <w:lang w:eastAsia="ru-RU"/>
              </w:rPr>
              <w:t>московская</w:t>
            </w:r>
            <w:proofErr w:type="gramEnd"/>
            <w:r w:rsidRPr="001B2477">
              <w:rPr>
                <w:rFonts w:eastAsia="Times New Roman" w:cs="Arial"/>
                <w:color w:val="000000"/>
                <w:spacing w:val="0"/>
                <w:sz w:val="18"/>
                <w:szCs w:val="18"/>
                <w:lang w:eastAsia="ru-RU"/>
              </w:rPr>
              <w:t xml:space="preserve"> 55а дет сад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70 магазин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.К</w:t>
            </w:r>
            <w:proofErr w:type="gramEnd"/>
            <w:r w:rsidRPr="001B2477">
              <w:rPr>
                <w:rFonts w:eastAsia="Times New Roman" w:cs="Arial"/>
                <w:color w:val="000000"/>
                <w:spacing w:val="0"/>
                <w:sz w:val="18"/>
                <w:szCs w:val="18"/>
                <w:lang w:eastAsia="ru-RU"/>
              </w:rPr>
              <w:t>ирова,44а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19046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.К</w:t>
            </w:r>
            <w:proofErr w:type="gramEnd"/>
            <w:r w:rsidRPr="001B2477">
              <w:rPr>
                <w:rFonts w:eastAsia="Times New Roman" w:cs="Arial"/>
                <w:color w:val="000000"/>
                <w:spacing w:val="0"/>
                <w:sz w:val="18"/>
                <w:szCs w:val="18"/>
                <w:lang w:eastAsia="ru-RU"/>
              </w:rPr>
              <w:t>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19038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.К</w:t>
            </w:r>
            <w:proofErr w:type="gramEnd"/>
            <w:r w:rsidRPr="001B2477">
              <w:rPr>
                <w:rFonts w:eastAsia="Times New Roman" w:cs="Arial"/>
                <w:color w:val="000000"/>
                <w:spacing w:val="0"/>
                <w:sz w:val="18"/>
                <w:szCs w:val="18"/>
                <w:lang w:eastAsia="ru-RU"/>
              </w:rPr>
              <w:t>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19058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.К</w:t>
            </w:r>
            <w:proofErr w:type="gramEnd"/>
            <w:r w:rsidRPr="001B2477">
              <w:rPr>
                <w:rFonts w:eastAsia="Times New Roman" w:cs="Arial"/>
                <w:color w:val="000000"/>
                <w:spacing w:val="0"/>
                <w:sz w:val="18"/>
                <w:szCs w:val="18"/>
                <w:lang w:eastAsia="ru-RU"/>
              </w:rPr>
              <w:t>ирова,46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8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.Т</w:t>
            </w:r>
            <w:proofErr w:type="gramEnd"/>
            <w:r w:rsidRPr="001B2477">
              <w:rPr>
                <w:rFonts w:eastAsia="Times New Roman" w:cs="Arial"/>
                <w:color w:val="000000"/>
                <w:spacing w:val="0"/>
                <w:sz w:val="18"/>
                <w:szCs w:val="18"/>
                <w:lang w:eastAsia="ru-RU"/>
              </w:rPr>
              <w:t>еатральная,1/48 "Камелия"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.Т</w:t>
            </w:r>
            <w:proofErr w:type="gramEnd"/>
            <w:r w:rsidRPr="001B2477">
              <w:rPr>
                <w:rFonts w:eastAsia="Times New Roman" w:cs="Arial"/>
                <w:color w:val="000000"/>
                <w:spacing w:val="0"/>
                <w:sz w:val="18"/>
                <w:szCs w:val="18"/>
                <w:lang w:eastAsia="ru-RU"/>
              </w:rPr>
              <w:t>еатральная,6а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19068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19215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.Т</w:t>
            </w:r>
            <w:proofErr w:type="gramEnd"/>
            <w:r w:rsidRPr="001B2477">
              <w:rPr>
                <w:rFonts w:eastAsia="Times New Roman" w:cs="Arial"/>
                <w:color w:val="000000"/>
                <w:spacing w:val="0"/>
                <w:sz w:val="18"/>
                <w:szCs w:val="18"/>
                <w:lang w:eastAsia="ru-RU"/>
              </w:rPr>
              <w:t>еатральная,4б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.Д</w:t>
            </w:r>
            <w:proofErr w:type="gramEnd"/>
            <w:r w:rsidRPr="001B2477">
              <w:rPr>
                <w:rFonts w:eastAsia="Times New Roman" w:cs="Arial"/>
                <w:color w:val="000000"/>
                <w:spacing w:val="0"/>
                <w:sz w:val="18"/>
                <w:szCs w:val="18"/>
                <w:lang w:eastAsia="ru-RU"/>
              </w:rPr>
              <w:t>зержинского,52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.К</w:t>
            </w:r>
            <w:proofErr w:type="gramEnd"/>
            <w:r w:rsidRPr="001B2477">
              <w:rPr>
                <w:rFonts w:eastAsia="Times New Roman" w:cs="Arial"/>
                <w:color w:val="000000"/>
                <w:spacing w:val="0"/>
                <w:sz w:val="18"/>
                <w:szCs w:val="18"/>
                <w:lang w:eastAsia="ru-RU"/>
              </w:rPr>
              <w:t>ирова,46 павильон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12724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овослободская,25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12728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овослободская,25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12732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овослободская,20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12736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ромышленная,23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ромышленная,36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12752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рормышленная,36а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ромышленная,36а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12707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малинники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Малинники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26090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Зеленая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малинники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26118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Промышленная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26126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Промышленная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26138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Промышленная 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малинники 7к1,2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26160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Тарутинская 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29к1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21а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21 столов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23 к</w:t>
            </w:r>
            <w:proofErr w:type="gramStart"/>
            <w:r w:rsidRPr="001B2477">
              <w:rPr>
                <w:rFonts w:eastAsia="Times New Roman" w:cs="Arial"/>
                <w:color w:val="000000"/>
                <w:spacing w:val="0"/>
                <w:sz w:val="18"/>
                <w:szCs w:val="18"/>
                <w:lang w:eastAsia="ru-RU"/>
              </w:rPr>
              <w:t>2</w:t>
            </w:r>
            <w:proofErr w:type="gramEnd"/>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26322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47к1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26324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xml:space="preserve">Радищева 8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26374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Радищева 8 полик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26370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Радищева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26344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Радищева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Радищева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26396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26500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26428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21 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никитина 21 маг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26699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26750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радищева 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радищева 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26756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радищева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радищева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26787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радищева 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.Г</w:t>
            </w:r>
            <w:proofErr w:type="gramEnd"/>
            <w:r w:rsidRPr="001B2477">
              <w:rPr>
                <w:rFonts w:eastAsia="Times New Roman" w:cs="Arial"/>
                <w:color w:val="000000"/>
                <w:spacing w:val="0"/>
                <w:sz w:val="18"/>
                <w:szCs w:val="18"/>
                <w:lang w:eastAsia="ru-RU"/>
              </w:rPr>
              <w:t>рабцевское шоссе,128к1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21669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.Г</w:t>
            </w:r>
            <w:proofErr w:type="gramEnd"/>
            <w:r w:rsidRPr="001B2477">
              <w:rPr>
                <w:rFonts w:eastAsia="Times New Roman" w:cs="Arial"/>
                <w:color w:val="000000"/>
                <w:spacing w:val="0"/>
                <w:sz w:val="18"/>
                <w:szCs w:val="18"/>
                <w:lang w:eastAsia="ru-RU"/>
              </w:rPr>
              <w:t>рабцевское Шосее,150к1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.Г</w:t>
            </w:r>
            <w:proofErr w:type="gramEnd"/>
            <w:r w:rsidRPr="001B2477">
              <w:rPr>
                <w:rFonts w:eastAsia="Times New Roman" w:cs="Arial"/>
                <w:color w:val="000000"/>
                <w:spacing w:val="0"/>
                <w:sz w:val="18"/>
                <w:szCs w:val="18"/>
                <w:lang w:eastAsia="ru-RU"/>
              </w:rPr>
              <w:t>рабцевское шоссе,152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21629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.Г</w:t>
            </w:r>
            <w:proofErr w:type="gramEnd"/>
            <w:r w:rsidRPr="001B2477">
              <w:rPr>
                <w:rFonts w:eastAsia="Times New Roman" w:cs="Arial"/>
                <w:color w:val="000000"/>
                <w:spacing w:val="0"/>
                <w:sz w:val="18"/>
                <w:szCs w:val="18"/>
                <w:lang w:eastAsia="ru-RU"/>
              </w:rPr>
              <w:t>рабцевское шоссе,154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.Г</w:t>
            </w:r>
            <w:proofErr w:type="gramEnd"/>
            <w:r w:rsidRPr="001B2477">
              <w:rPr>
                <w:rFonts w:eastAsia="Times New Roman" w:cs="Arial"/>
                <w:color w:val="000000"/>
                <w:spacing w:val="0"/>
                <w:sz w:val="18"/>
                <w:szCs w:val="18"/>
                <w:lang w:eastAsia="ru-RU"/>
              </w:rPr>
              <w:t>рабцевское шоссе,158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.Г</w:t>
            </w:r>
            <w:proofErr w:type="gramEnd"/>
            <w:r w:rsidRPr="001B2477">
              <w:rPr>
                <w:rFonts w:eastAsia="Times New Roman" w:cs="Arial"/>
                <w:color w:val="000000"/>
                <w:spacing w:val="0"/>
                <w:sz w:val="18"/>
                <w:szCs w:val="18"/>
                <w:lang w:eastAsia="ru-RU"/>
              </w:rPr>
              <w:t>рабцевское шоссе,134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.Г</w:t>
            </w:r>
            <w:proofErr w:type="gramEnd"/>
            <w:r w:rsidRPr="001B2477">
              <w:rPr>
                <w:rFonts w:eastAsia="Times New Roman" w:cs="Arial"/>
                <w:color w:val="000000"/>
                <w:spacing w:val="0"/>
                <w:sz w:val="18"/>
                <w:szCs w:val="18"/>
                <w:lang w:eastAsia="ru-RU"/>
              </w:rPr>
              <w:t>рабцевское Шоссе,150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.Г</w:t>
            </w:r>
            <w:proofErr w:type="gramEnd"/>
            <w:r w:rsidRPr="001B2477">
              <w:rPr>
                <w:rFonts w:eastAsia="Times New Roman" w:cs="Arial"/>
                <w:color w:val="000000"/>
                <w:spacing w:val="0"/>
                <w:sz w:val="18"/>
                <w:szCs w:val="18"/>
                <w:lang w:eastAsia="ru-RU"/>
              </w:rPr>
              <w:t>рабцевское Шоссе,132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42109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42107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0,446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42121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42103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овая,25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9838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Бушмановка-гараж,11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10301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Бушмановка-клуб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10361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Бушмановка-леч</w:t>
            </w:r>
            <w:proofErr w:type="gramStart"/>
            <w:r w:rsidRPr="001B2477">
              <w:rPr>
                <w:rFonts w:eastAsia="Times New Roman" w:cs="Arial"/>
                <w:color w:val="000000"/>
                <w:spacing w:val="0"/>
                <w:sz w:val="18"/>
                <w:szCs w:val="18"/>
                <w:lang w:eastAsia="ru-RU"/>
              </w:rPr>
              <w:t>.п</w:t>
            </w:r>
            <w:proofErr w:type="gramEnd"/>
            <w:r w:rsidRPr="001B2477">
              <w:rPr>
                <w:rFonts w:eastAsia="Times New Roman" w:cs="Arial"/>
                <w:color w:val="000000"/>
                <w:spacing w:val="0"/>
                <w:sz w:val="18"/>
                <w:szCs w:val="18"/>
                <w:lang w:eastAsia="ru-RU"/>
              </w:rPr>
              <w:t>роф.центр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10395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9965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22516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9995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Бушмановка-пищеблок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Бушмановка-прачечная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Бушмановка-дезинф.</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овая,23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10120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.Н</w:t>
            </w:r>
            <w:proofErr w:type="gramEnd"/>
            <w:r w:rsidRPr="001B2477">
              <w:rPr>
                <w:rFonts w:eastAsia="Times New Roman" w:cs="Arial"/>
                <w:color w:val="000000"/>
                <w:spacing w:val="0"/>
                <w:sz w:val="18"/>
                <w:szCs w:val="18"/>
                <w:lang w:eastAsia="ru-RU"/>
              </w:rPr>
              <w:t>овая,24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.М</w:t>
            </w:r>
            <w:proofErr w:type="gramEnd"/>
            <w:r w:rsidRPr="001B2477">
              <w:rPr>
                <w:rFonts w:eastAsia="Times New Roman" w:cs="Arial"/>
                <w:color w:val="000000"/>
                <w:spacing w:val="0"/>
                <w:sz w:val="18"/>
                <w:szCs w:val="18"/>
                <w:lang w:eastAsia="ru-RU"/>
              </w:rPr>
              <w:t>аяковского,55к.6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.М</w:t>
            </w:r>
            <w:proofErr w:type="gramEnd"/>
            <w:r w:rsidRPr="001B2477">
              <w:rPr>
                <w:rFonts w:eastAsia="Times New Roman" w:cs="Arial"/>
                <w:color w:val="000000"/>
                <w:spacing w:val="0"/>
                <w:sz w:val="18"/>
                <w:szCs w:val="18"/>
                <w:lang w:eastAsia="ru-RU"/>
              </w:rPr>
              <w:t>аяковского,55к.7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10190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10504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w:t>
            </w:r>
            <w:proofErr w:type="gramStart"/>
            <w:r w:rsidRPr="001B2477">
              <w:rPr>
                <w:rFonts w:eastAsia="Times New Roman" w:cs="Arial"/>
                <w:color w:val="000000"/>
                <w:spacing w:val="0"/>
                <w:sz w:val="18"/>
                <w:szCs w:val="18"/>
                <w:lang w:eastAsia="ru-RU"/>
              </w:rPr>
              <w:t>.л</w:t>
            </w:r>
            <w:proofErr w:type="gramEnd"/>
            <w:r w:rsidRPr="001B2477">
              <w:rPr>
                <w:rFonts w:eastAsia="Times New Roman" w:cs="Arial"/>
                <w:color w:val="000000"/>
                <w:spacing w:val="0"/>
                <w:sz w:val="18"/>
                <w:szCs w:val="18"/>
                <w:lang w:eastAsia="ru-RU"/>
              </w:rPr>
              <w:t>еч.корп.4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w:t>
            </w:r>
            <w:proofErr w:type="gramStart"/>
            <w:r w:rsidRPr="001B2477">
              <w:rPr>
                <w:rFonts w:eastAsia="Times New Roman" w:cs="Arial"/>
                <w:color w:val="000000"/>
                <w:spacing w:val="0"/>
                <w:sz w:val="18"/>
                <w:szCs w:val="18"/>
                <w:lang w:eastAsia="ru-RU"/>
              </w:rPr>
              <w:t>.л</w:t>
            </w:r>
            <w:proofErr w:type="gramEnd"/>
            <w:r w:rsidRPr="001B2477">
              <w:rPr>
                <w:rFonts w:eastAsia="Times New Roman" w:cs="Arial"/>
                <w:color w:val="000000"/>
                <w:spacing w:val="0"/>
                <w:sz w:val="18"/>
                <w:szCs w:val="18"/>
                <w:lang w:eastAsia="ru-RU"/>
              </w:rPr>
              <w:t>еч.корп.2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w:t>
            </w:r>
            <w:proofErr w:type="gramStart"/>
            <w:r w:rsidRPr="001B2477">
              <w:rPr>
                <w:rFonts w:eastAsia="Times New Roman" w:cs="Arial"/>
                <w:color w:val="000000"/>
                <w:spacing w:val="0"/>
                <w:sz w:val="18"/>
                <w:szCs w:val="18"/>
                <w:lang w:eastAsia="ru-RU"/>
              </w:rPr>
              <w:t>.л</w:t>
            </w:r>
            <w:proofErr w:type="gramEnd"/>
            <w:r w:rsidRPr="001B2477">
              <w:rPr>
                <w:rFonts w:eastAsia="Times New Roman" w:cs="Arial"/>
                <w:color w:val="000000"/>
                <w:spacing w:val="0"/>
                <w:sz w:val="18"/>
                <w:szCs w:val="18"/>
                <w:lang w:eastAsia="ru-RU"/>
              </w:rPr>
              <w:t>еч.корп.5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lastRenderedPageBreak/>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Бушма</w:t>
            </w:r>
            <w:proofErr w:type="gramStart"/>
            <w:r w:rsidRPr="001B2477">
              <w:rPr>
                <w:rFonts w:eastAsia="Times New Roman" w:cs="Arial"/>
                <w:color w:val="000000"/>
                <w:spacing w:val="0"/>
                <w:sz w:val="18"/>
                <w:szCs w:val="18"/>
                <w:lang w:eastAsia="ru-RU"/>
              </w:rPr>
              <w:t>.л</w:t>
            </w:r>
            <w:proofErr w:type="gramEnd"/>
            <w:r w:rsidRPr="001B2477">
              <w:rPr>
                <w:rFonts w:eastAsia="Times New Roman" w:cs="Arial"/>
                <w:color w:val="000000"/>
                <w:spacing w:val="0"/>
                <w:sz w:val="18"/>
                <w:szCs w:val="18"/>
                <w:lang w:eastAsia="ru-RU"/>
              </w:rPr>
              <w:t>еч.корп.1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roofErr w:type="gramStart"/>
            <w:r w:rsidRPr="001B2477">
              <w:rPr>
                <w:rFonts w:eastAsia="Times New Roman" w:cs="Arial"/>
                <w:color w:val="000000"/>
                <w:spacing w:val="0"/>
                <w:sz w:val="18"/>
                <w:szCs w:val="18"/>
                <w:lang w:eastAsia="ru-RU"/>
              </w:rPr>
              <w:t>.А</w:t>
            </w:r>
            <w:proofErr w:type="gramEnd"/>
            <w:r w:rsidRPr="001B2477">
              <w:rPr>
                <w:rFonts w:eastAsia="Times New Roman" w:cs="Arial"/>
                <w:color w:val="000000"/>
                <w:spacing w:val="0"/>
                <w:sz w:val="18"/>
                <w:szCs w:val="18"/>
                <w:lang w:eastAsia="ru-RU"/>
              </w:rPr>
              <w:t>ллейная,5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E14F73" w:rsidTr="008822A9">
        <w:trPr>
          <w:gridBefore w:val="1"/>
          <w:wBefore w:w="7" w:type="pct"/>
          <w:trHeight w:val="300"/>
        </w:trPr>
        <w:tc>
          <w:tcPr>
            <w:tcW w:w="2919"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B2477" w:rsidRPr="00E14F73" w:rsidRDefault="001B2477" w:rsidP="001B2477">
            <w:pPr>
              <w:widowControl/>
              <w:adjustRightInd/>
              <w:spacing w:before="0" w:after="0"/>
              <w:ind w:firstLine="0"/>
              <w:jc w:val="center"/>
              <w:textAlignment w:val="auto"/>
              <w:rPr>
                <w:rFonts w:eastAsia="Times New Roman" w:cs="Arial"/>
                <w:b/>
                <w:color w:val="000000"/>
                <w:spacing w:val="0"/>
                <w:sz w:val="18"/>
                <w:szCs w:val="18"/>
                <w:lang w:eastAsia="ru-RU"/>
              </w:rPr>
            </w:pPr>
            <w:r w:rsidRPr="00E14F73">
              <w:rPr>
                <w:rFonts w:eastAsia="Times New Roman" w:cs="Arial"/>
                <w:b/>
                <w:color w:val="000000"/>
                <w:spacing w:val="0"/>
                <w:sz w:val="18"/>
                <w:szCs w:val="18"/>
                <w:lang w:eastAsia="ru-RU"/>
              </w:rPr>
              <w:t>Итого</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E14F73"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E14F73">
              <w:rPr>
                <w:rFonts w:eastAsia="Times New Roman" w:cs="Arial"/>
                <w:b/>
                <w:color w:val="000000"/>
                <w:spacing w:val="0"/>
                <w:sz w:val="18"/>
                <w:szCs w:val="18"/>
                <w:lang w:eastAsia="ru-RU"/>
              </w:rPr>
              <w:t>9,878</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1B2477" w:rsidRPr="00E14F73" w:rsidRDefault="001B2477" w:rsidP="001B2477">
            <w:pPr>
              <w:widowControl/>
              <w:adjustRightInd/>
              <w:spacing w:before="0" w:after="0"/>
              <w:ind w:firstLine="0"/>
              <w:jc w:val="left"/>
              <w:textAlignment w:val="auto"/>
              <w:rPr>
                <w:rFonts w:eastAsia="Times New Roman" w:cs="Arial"/>
                <w:b/>
                <w:color w:val="000000"/>
                <w:spacing w:val="0"/>
                <w:sz w:val="18"/>
                <w:szCs w:val="18"/>
                <w:lang w:eastAsia="ru-RU"/>
              </w:rPr>
            </w:pPr>
            <w:r w:rsidRPr="00E14F73">
              <w:rPr>
                <w:rFonts w:eastAsia="Times New Roman" w:cs="Arial"/>
                <w:b/>
                <w:color w:val="000000"/>
                <w:spacing w:val="0"/>
                <w:sz w:val="18"/>
                <w:szCs w:val="18"/>
                <w:lang w:eastAsia="ru-RU"/>
              </w:rPr>
              <w:t> </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E14F73"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E14F73">
              <w:rPr>
                <w:rFonts w:eastAsia="Times New Roman" w:cs="Arial"/>
                <w:b/>
                <w:color w:val="000000"/>
                <w:spacing w:val="0"/>
                <w:sz w:val="18"/>
                <w:szCs w:val="18"/>
                <w:lang w:eastAsia="ru-RU"/>
              </w:rPr>
              <w:t>186,617</w:t>
            </w:r>
          </w:p>
        </w:tc>
        <w:tc>
          <w:tcPr>
            <w:tcW w:w="562" w:type="pct"/>
            <w:tcBorders>
              <w:top w:val="single" w:sz="4" w:space="0" w:color="auto"/>
              <w:left w:val="nil"/>
              <w:bottom w:val="single" w:sz="4" w:space="0" w:color="auto"/>
              <w:right w:val="single" w:sz="4" w:space="0" w:color="auto"/>
            </w:tcBorders>
            <w:shd w:val="clear" w:color="auto" w:fill="auto"/>
            <w:noWrap/>
            <w:vAlign w:val="bottom"/>
            <w:hideMark/>
          </w:tcPr>
          <w:p w:rsidR="001B2477" w:rsidRPr="00E14F73"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E14F73">
              <w:rPr>
                <w:rFonts w:eastAsia="Times New Roman" w:cs="Arial"/>
                <w:b/>
                <w:color w:val="000000"/>
                <w:spacing w:val="0"/>
                <w:sz w:val="18"/>
                <w:szCs w:val="18"/>
                <w:lang w:eastAsia="ru-RU"/>
              </w:rPr>
              <w:t>622162</w:t>
            </w:r>
          </w:p>
        </w:tc>
      </w:tr>
    </w:tbl>
    <w:p w:rsidR="00F600B8" w:rsidRDefault="00F600B8" w:rsidP="008822A9">
      <w:pPr>
        <w:spacing w:line="360" w:lineRule="auto"/>
        <w:ind w:firstLine="0"/>
        <w:rPr>
          <w:rFonts w:eastAsia="Arial" w:cs="Arial"/>
          <w:spacing w:val="-4"/>
          <w:sz w:val="24"/>
          <w:szCs w:val="24"/>
        </w:rPr>
      </w:pPr>
    </w:p>
    <w:sectPr w:rsidR="00F600B8" w:rsidSect="001B2477">
      <w:pgSz w:w="11906" w:h="16838"/>
      <w:pgMar w:top="851" w:right="1134" w:bottom="1134" w:left="1701" w:header="510" w:footer="69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06E" w:rsidRPr="00085F0E" w:rsidRDefault="0064706E" w:rsidP="00D23C46">
      <w:r w:rsidRPr="00085F0E">
        <w:separator/>
      </w:r>
    </w:p>
  </w:endnote>
  <w:endnote w:type="continuationSeparator" w:id="0">
    <w:p w:rsidR="0064706E" w:rsidRPr="00085F0E" w:rsidRDefault="0064706E"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altName w:val="Arial Unicode MS"/>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477" w:rsidRDefault="001B2477"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1B2477" w:rsidRDefault="001B2477" w:rsidP="008A74D9">
    <w:pPr>
      <w:pStyle w:val="af0"/>
      <w:ind w:right="360"/>
    </w:pPr>
  </w:p>
  <w:p w:rsidR="001B2477" w:rsidRDefault="001B2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477" w:rsidRDefault="001B2477" w:rsidP="00F600B8">
    <w:pPr>
      <w:pStyle w:val="af0"/>
      <w:pBdr>
        <w:top w:val="none" w:sz="0" w:space="0" w:color="auto"/>
      </w:pBdr>
      <w:jc w:val="center"/>
    </w:pPr>
    <w:r>
      <w:rPr>
        <w:rFonts w:ascii="Arial" w:hAnsi="Arial" w:cs="Arial"/>
        <w:sz w:val="18"/>
      </w:rPr>
      <w:t xml:space="preserve">                                                                    29401.ом-ПСТ.005.000                                                                  </w:t>
    </w:r>
    <w:r w:rsidRPr="009C623D">
      <w:t xml:space="preserve"> </w:t>
    </w:r>
    <w:sdt>
      <w:sdtPr>
        <w:id w:val="14705602"/>
        <w:docPartObj>
          <w:docPartGallery w:val="Page Numbers (Bottom of Page)"/>
          <w:docPartUnique/>
        </w:docPartObj>
      </w:sdtPr>
      <w:sdtEndPr>
        <w:rPr>
          <w:rFonts w:ascii="Arial Black" w:hAnsi="Arial Black"/>
          <w:sz w:val="18"/>
        </w:rPr>
      </w:sdtEndPr>
      <w:sdtContent>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053DA0">
          <w:rPr>
            <w:rFonts w:ascii="Arial Black" w:hAnsi="Arial Black"/>
            <w:noProof/>
            <w:sz w:val="18"/>
          </w:rPr>
          <w:t>4</w:t>
        </w:r>
        <w:r w:rsidRPr="00116C72">
          <w:rPr>
            <w:rFonts w:ascii="Arial Black" w:hAnsi="Arial Black"/>
            <w:sz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477" w:rsidRDefault="001B2477" w:rsidP="00B44749">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477" w:rsidRDefault="001B2477" w:rsidP="008A74D9">
    <w:pPr>
      <w:pStyle w:val="af0"/>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1B2477" w:rsidRDefault="001B2477" w:rsidP="008A74D9">
    <w:pPr>
      <w:pStyle w:val="af0"/>
      <w:ind w:right="360"/>
    </w:pPr>
  </w:p>
  <w:p w:rsidR="001B2477" w:rsidRDefault="001B247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477" w:rsidRDefault="001B2477" w:rsidP="008A74D9">
    <w:pPr>
      <w:pStyle w:val="af0"/>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1B2477" w:rsidRDefault="001B2477" w:rsidP="008A74D9">
    <w:pPr>
      <w:pStyle w:val="af0"/>
      <w:ind w:right="360"/>
    </w:pPr>
  </w:p>
  <w:p w:rsidR="001B2477" w:rsidRDefault="001B2477"/>
  <w:p w:rsidR="001B2477" w:rsidRDefault="001B2477"/>
  <w:p w:rsidR="001B2477" w:rsidRDefault="001B2477"/>
  <w:p w:rsidR="001B2477" w:rsidRDefault="001B2477"/>
  <w:p w:rsidR="001B2477" w:rsidRDefault="001B2477"/>
  <w:p w:rsidR="001B2477" w:rsidRDefault="001B2477"/>
  <w:p w:rsidR="001B2477" w:rsidRDefault="001B24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06E" w:rsidRPr="00085F0E" w:rsidRDefault="0064706E" w:rsidP="00D23C46">
      <w:r w:rsidRPr="00085F0E">
        <w:separator/>
      </w:r>
    </w:p>
  </w:footnote>
  <w:footnote w:type="continuationSeparator" w:id="0">
    <w:p w:rsidR="0064706E" w:rsidRPr="00085F0E" w:rsidRDefault="0064706E"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477" w:rsidRPr="00DD129C" w:rsidRDefault="001B2477" w:rsidP="00DD129C">
    <w:pPr>
      <w:tabs>
        <w:tab w:val="center" w:pos="4677"/>
        <w:tab w:val="right" w:pos="9355"/>
      </w:tabs>
      <w:spacing w:before="0" w:after="0" w:line="276" w:lineRule="auto"/>
      <w:ind w:firstLine="0"/>
      <w:jc w:val="center"/>
      <w:rPr>
        <w:rFonts w:ascii="Arial Narrow" w:eastAsiaTheme="majorEastAsia" w:hAnsi="Arial Narrow"/>
        <w:b/>
        <w:sz w:val="16"/>
      </w:rPr>
    </w:pPr>
    <w:r w:rsidRPr="00DD129C">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1B2477" w:rsidRPr="003367DA" w:rsidRDefault="001B2477" w:rsidP="003367DA">
    <w:pPr>
      <w:pStyle w:val="af5"/>
      <w:numPr>
        <w:ilvl w:val="0"/>
        <w:numId w:val="0"/>
      </w:numPr>
      <w:spacing w:line="276" w:lineRule="auto"/>
      <w:jc w:val="center"/>
      <w:rPr>
        <w:rFonts w:ascii="Arial Narrow" w:eastAsiaTheme="majorEastAsia" w:hAnsi="Arial Narrow"/>
        <w:caps/>
        <w:sz w:val="16"/>
      </w:rPr>
    </w:pPr>
    <w:r>
      <w:rPr>
        <w:rFonts w:ascii="Arial Narrow" w:eastAsiaTheme="majorEastAsia" w:hAnsi="Arial Narrow"/>
        <w:b/>
        <w:sz w:val="16"/>
      </w:rPr>
      <w:t>ГЛАВА 5. ПЕРСПЕКТИВНЫЕ БАЛАНСЫ ПРОИЗВОДИТЕЛЬНОСТИ ВОДОПОДГОТОВИТЕЛЬНЫХ УСТАНОВОК.</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477" w:rsidRDefault="001B2477"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05pt;height:10.0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1041490"/>
    <w:multiLevelType w:val="hybridMultilevel"/>
    <w:tmpl w:val="096854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1">
    <w:nsid w:val="27B208FA"/>
    <w:multiLevelType w:val="hybridMultilevel"/>
    <w:tmpl w:val="FC1C8B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C451137"/>
    <w:multiLevelType w:val="hybridMultilevel"/>
    <w:tmpl w:val="2EDAEE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4">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6">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4AA7EC0"/>
    <w:multiLevelType w:val="hybridMultilevel"/>
    <w:tmpl w:val="9E686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9">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1">
    <w:nsid w:val="5591535A"/>
    <w:multiLevelType w:val="hybridMultilevel"/>
    <w:tmpl w:val="EED27768"/>
    <w:lvl w:ilvl="0" w:tplc="8A46FF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3">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1E73285"/>
    <w:multiLevelType w:val="hybridMultilevel"/>
    <w:tmpl w:val="8E500800"/>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27">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9187A9E"/>
    <w:multiLevelType w:val="hybridMultilevel"/>
    <w:tmpl w:val="C3D2DD7A"/>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30">
    <w:nsid w:val="699B3254"/>
    <w:multiLevelType w:val="multilevel"/>
    <w:tmpl w:val="0024A6C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1">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0"/>
  </w:num>
  <w:num w:numId="4">
    <w:abstractNumId w:val="34"/>
  </w:num>
  <w:num w:numId="5">
    <w:abstractNumId w:val="20"/>
  </w:num>
  <w:num w:numId="6">
    <w:abstractNumId w:val="14"/>
  </w:num>
  <w:num w:numId="7">
    <w:abstractNumId w:val="22"/>
  </w:num>
  <w:num w:numId="8">
    <w:abstractNumId w:val="33"/>
  </w:num>
  <w:num w:numId="9">
    <w:abstractNumId w:val="31"/>
  </w:num>
  <w:num w:numId="10">
    <w:abstractNumId w:val="8"/>
  </w:num>
  <w:num w:numId="11">
    <w:abstractNumId w:val="23"/>
  </w:num>
  <w:num w:numId="12">
    <w:abstractNumId w:val="16"/>
  </w:num>
  <w:num w:numId="13">
    <w:abstractNumId w:val="27"/>
  </w:num>
  <w:num w:numId="14">
    <w:abstractNumId w:val="6"/>
  </w:num>
  <w:num w:numId="15">
    <w:abstractNumId w:val="15"/>
  </w:num>
  <w:num w:numId="16">
    <w:abstractNumId w:val="13"/>
  </w:num>
  <w:num w:numId="17">
    <w:abstractNumId w:val="18"/>
  </w:num>
  <w:num w:numId="18">
    <w:abstractNumId w:val="9"/>
  </w:num>
  <w:num w:numId="19">
    <w:abstractNumId w:val="10"/>
  </w:num>
  <w:num w:numId="20">
    <w:abstractNumId w:val="24"/>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7"/>
  </w:num>
  <w:num w:numId="24">
    <w:abstractNumId w:val="32"/>
  </w:num>
  <w:num w:numId="25">
    <w:abstractNumId w:val="25"/>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12"/>
  </w:num>
  <w:num w:numId="42">
    <w:abstractNumId w:val="11"/>
  </w:num>
  <w:num w:numId="43">
    <w:abstractNumId w:val="21"/>
  </w:num>
  <w:num w:numId="44">
    <w:abstractNumId w:val="26"/>
  </w:num>
  <w:num w:numId="45">
    <w:abstractNumId w:val="29"/>
  </w:num>
  <w:num w:numId="46">
    <w:abstractNumId w:val="4"/>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1" w:dllVersion="512" w:checkStyle="1"/>
  <w:proofState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609"/>
    <w:rsid w:val="00042D98"/>
    <w:rsid w:val="00042FE4"/>
    <w:rsid w:val="0004381A"/>
    <w:rsid w:val="00043B24"/>
    <w:rsid w:val="00044405"/>
    <w:rsid w:val="00044E89"/>
    <w:rsid w:val="00044F5C"/>
    <w:rsid w:val="00045761"/>
    <w:rsid w:val="00045BF1"/>
    <w:rsid w:val="00046003"/>
    <w:rsid w:val="00046244"/>
    <w:rsid w:val="0004707F"/>
    <w:rsid w:val="00047DAC"/>
    <w:rsid w:val="00047F13"/>
    <w:rsid w:val="0005000B"/>
    <w:rsid w:val="00051206"/>
    <w:rsid w:val="00051405"/>
    <w:rsid w:val="00051A73"/>
    <w:rsid w:val="00051CA6"/>
    <w:rsid w:val="00052619"/>
    <w:rsid w:val="00052DED"/>
    <w:rsid w:val="00053DA0"/>
    <w:rsid w:val="0005416E"/>
    <w:rsid w:val="000541C2"/>
    <w:rsid w:val="00054A4F"/>
    <w:rsid w:val="00054D11"/>
    <w:rsid w:val="00054D9C"/>
    <w:rsid w:val="00054E67"/>
    <w:rsid w:val="0005508A"/>
    <w:rsid w:val="0005524D"/>
    <w:rsid w:val="000555DD"/>
    <w:rsid w:val="000559B1"/>
    <w:rsid w:val="00056B9A"/>
    <w:rsid w:val="000571B0"/>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70469"/>
    <w:rsid w:val="0007129F"/>
    <w:rsid w:val="0007136E"/>
    <w:rsid w:val="00071E0B"/>
    <w:rsid w:val="00071EA0"/>
    <w:rsid w:val="00072066"/>
    <w:rsid w:val="000728B2"/>
    <w:rsid w:val="00072939"/>
    <w:rsid w:val="00072ABC"/>
    <w:rsid w:val="00073331"/>
    <w:rsid w:val="000733A3"/>
    <w:rsid w:val="00074CAF"/>
    <w:rsid w:val="00074F4A"/>
    <w:rsid w:val="00075F50"/>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4D8"/>
    <w:rsid w:val="00097A72"/>
    <w:rsid w:val="000A067C"/>
    <w:rsid w:val="000A072A"/>
    <w:rsid w:val="000A143D"/>
    <w:rsid w:val="000A15D7"/>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F3B"/>
    <w:rsid w:val="000C70D8"/>
    <w:rsid w:val="000C7115"/>
    <w:rsid w:val="000C730B"/>
    <w:rsid w:val="000C777E"/>
    <w:rsid w:val="000D0458"/>
    <w:rsid w:val="000D0902"/>
    <w:rsid w:val="000D14F3"/>
    <w:rsid w:val="000D16F9"/>
    <w:rsid w:val="000D1DB4"/>
    <w:rsid w:val="000D24B8"/>
    <w:rsid w:val="000D25CF"/>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6E67"/>
    <w:rsid w:val="000E75A7"/>
    <w:rsid w:val="000E798F"/>
    <w:rsid w:val="000E7B98"/>
    <w:rsid w:val="000F07A0"/>
    <w:rsid w:val="000F0A44"/>
    <w:rsid w:val="000F0E78"/>
    <w:rsid w:val="000F0F9F"/>
    <w:rsid w:val="000F13AA"/>
    <w:rsid w:val="000F13D4"/>
    <w:rsid w:val="000F1591"/>
    <w:rsid w:val="000F1739"/>
    <w:rsid w:val="000F176D"/>
    <w:rsid w:val="000F2671"/>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B03"/>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28C"/>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F3D"/>
    <w:rsid w:val="0018243F"/>
    <w:rsid w:val="0018245A"/>
    <w:rsid w:val="001825AC"/>
    <w:rsid w:val="00183899"/>
    <w:rsid w:val="00183B5B"/>
    <w:rsid w:val="00183BAF"/>
    <w:rsid w:val="001846A0"/>
    <w:rsid w:val="0018515D"/>
    <w:rsid w:val="001860C3"/>
    <w:rsid w:val="001875AE"/>
    <w:rsid w:val="00187B09"/>
    <w:rsid w:val="0019144C"/>
    <w:rsid w:val="00191E4D"/>
    <w:rsid w:val="00193C40"/>
    <w:rsid w:val="00193C5D"/>
    <w:rsid w:val="00193FA5"/>
    <w:rsid w:val="0019429B"/>
    <w:rsid w:val="00194982"/>
    <w:rsid w:val="00195D35"/>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477"/>
    <w:rsid w:val="001B260C"/>
    <w:rsid w:val="001B262B"/>
    <w:rsid w:val="001B2739"/>
    <w:rsid w:val="001B2F84"/>
    <w:rsid w:val="001B304C"/>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EC2"/>
    <w:rsid w:val="001E23F6"/>
    <w:rsid w:val="001E36D0"/>
    <w:rsid w:val="001E3956"/>
    <w:rsid w:val="001E4F06"/>
    <w:rsid w:val="001E5ACA"/>
    <w:rsid w:val="001E6B44"/>
    <w:rsid w:val="001E6C7A"/>
    <w:rsid w:val="001E6CF8"/>
    <w:rsid w:val="001E783C"/>
    <w:rsid w:val="001F03DE"/>
    <w:rsid w:val="001F05AF"/>
    <w:rsid w:val="001F1357"/>
    <w:rsid w:val="001F1D0F"/>
    <w:rsid w:val="001F2C69"/>
    <w:rsid w:val="001F2C8C"/>
    <w:rsid w:val="001F30B5"/>
    <w:rsid w:val="001F4202"/>
    <w:rsid w:val="001F4D58"/>
    <w:rsid w:val="001F50A2"/>
    <w:rsid w:val="001F5326"/>
    <w:rsid w:val="001F5399"/>
    <w:rsid w:val="001F658E"/>
    <w:rsid w:val="001F707E"/>
    <w:rsid w:val="002001C2"/>
    <w:rsid w:val="00200667"/>
    <w:rsid w:val="00200856"/>
    <w:rsid w:val="002016F0"/>
    <w:rsid w:val="00201A79"/>
    <w:rsid w:val="002025F7"/>
    <w:rsid w:val="002029C9"/>
    <w:rsid w:val="00202C30"/>
    <w:rsid w:val="0020336D"/>
    <w:rsid w:val="00203588"/>
    <w:rsid w:val="002039CB"/>
    <w:rsid w:val="002039ED"/>
    <w:rsid w:val="002045AD"/>
    <w:rsid w:val="002056F5"/>
    <w:rsid w:val="00205B46"/>
    <w:rsid w:val="0020640F"/>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BB9"/>
    <w:rsid w:val="00230CDA"/>
    <w:rsid w:val="002313A4"/>
    <w:rsid w:val="002314F3"/>
    <w:rsid w:val="0023158C"/>
    <w:rsid w:val="00232A4D"/>
    <w:rsid w:val="00232B78"/>
    <w:rsid w:val="00233218"/>
    <w:rsid w:val="00233304"/>
    <w:rsid w:val="0023354F"/>
    <w:rsid w:val="002339A5"/>
    <w:rsid w:val="00233BD2"/>
    <w:rsid w:val="00234049"/>
    <w:rsid w:val="002344BF"/>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98A"/>
    <w:rsid w:val="00277B26"/>
    <w:rsid w:val="00277E60"/>
    <w:rsid w:val="00280168"/>
    <w:rsid w:val="0028048D"/>
    <w:rsid w:val="0028096E"/>
    <w:rsid w:val="00281BFD"/>
    <w:rsid w:val="00281EAE"/>
    <w:rsid w:val="00282AB4"/>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9A0"/>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60352"/>
    <w:rsid w:val="00361EB0"/>
    <w:rsid w:val="00362DF9"/>
    <w:rsid w:val="003631F8"/>
    <w:rsid w:val="003636B6"/>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0904"/>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61E"/>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4FF"/>
    <w:rsid w:val="00424FA6"/>
    <w:rsid w:val="004255E9"/>
    <w:rsid w:val="00426E83"/>
    <w:rsid w:val="004272B7"/>
    <w:rsid w:val="00427387"/>
    <w:rsid w:val="00427496"/>
    <w:rsid w:val="0042796D"/>
    <w:rsid w:val="00427F97"/>
    <w:rsid w:val="0043038B"/>
    <w:rsid w:val="00430633"/>
    <w:rsid w:val="00430A1C"/>
    <w:rsid w:val="00430FFF"/>
    <w:rsid w:val="004317D4"/>
    <w:rsid w:val="004329DF"/>
    <w:rsid w:val="00432A11"/>
    <w:rsid w:val="00432BA7"/>
    <w:rsid w:val="00433185"/>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90481"/>
    <w:rsid w:val="00490565"/>
    <w:rsid w:val="004906B6"/>
    <w:rsid w:val="004909B6"/>
    <w:rsid w:val="00490C4C"/>
    <w:rsid w:val="00490F1D"/>
    <w:rsid w:val="00491024"/>
    <w:rsid w:val="004916AF"/>
    <w:rsid w:val="00491C32"/>
    <w:rsid w:val="004923B5"/>
    <w:rsid w:val="00492464"/>
    <w:rsid w:val="004928DD"/>
    <w:rsid w:val="00493612"/>
    <w:rsid w:val="00493756"/>
    <w:rsid w:val="00495A5D"/>
    <w:rsid w:val="00495C27"/>
    <w:rsid w:val="00495FF2"/>
    <w:rsid w:val="00496AFF"/>
    <w:rsid w:val="00496D46"/>
    <w:rsid w:val="004977AA"/>
    <w:rsid w:val="004A02CD"/>
    <w:rsid w:val="004A09C1"/>
    <w:rsid w:val="004A1C53"/>
    <w:rsid w:val="004A1F26"/>
    <w:rsid w:val="004A24AE"/>
    <w:rsid w:val="004A2564"/>
    <w:rsid w:val="004A2B24"/>
    <w:rsid w:val="004A2E1B"/>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0A2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2698"/>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6DB5"/>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06E"/>
    <w:rsid w:val="00647959"/>
    <w:rsid w:val="00647CDA"/>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8CD"/>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08B"/>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BBA"/>
    <w:rsid w:val="00767E49"/>
    <w:rsid w:val="00770311"/>
    <w:rsid w:val="00770495"/>
    <w:rsid w:val="0077063C"/>
    <w:rsid w:val="00770D18"/>
    <w:rsid w:val="0077169C"/>
    <w:rsid w:val="00771D42"/>
    <w:rsid w:val="00771F5D"/>
    <w:rsid w:val="00772632"/>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791"/>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4EC6"/>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D4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1D4E"/>
    <w:rsid w:val="0084245F"/>
    <w:rsid w:val="008433E3"/>
    <w:rsid w:val="00843426"/>
    <w:rsid w:val="00843C6D"/>
    <w:rsid w:val="008445C0"/>
    <w:rsid w:val="008452ED"/>
    <w:rsid w:val="008461D8"/>
    <w:rsid w:val="00846213"/>
    <w:rsid w:val="008462DB"/>
    <w:rsid w:val="0084659B"/>
    <w:rsid w:val="0084709E"/>
    <w:rsid w:val="00847738"/>
    <w:rsid w:val="0084781D"/>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13F5"/>
    <w:rsid w:val="00861539"/>
    <w:rsid w:val="00861706"/>
    <w:rsid w:val="0086186F"/>
    <w:rsid w:val="008625C8"/>
    <w:rsid w:val="00862D94"/>
    <w:rsid w:val="00863551"/>
    <w:rsid w:val="00864391"/>
    <w:rsid w:val="0086445F"/>
    <w:rsid w:val="0086556A"/>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2A9"/>
    <w:rsid w:val="0088292D"/>
    <w:rsid w:val="0088318A"/>
    <w:rsid w:val="008834D2"/>
    <w:rsid w:val="0088366F"/>
    <w:rsid w:val="0088395D"/>
    <w:rsid w:val="00884002"/>
    <w:rsid w:val="0088413F"/>
    <w:rsid w:val="008844D5"/>
    <w:rsid w:val="00885139"/>
    <w:rsid w:val="0088562C"/>
    <w:rsid w:val="0088590A"/>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A64"/>
    <w:rsid w:val="008C323F"/>
    <w:rsid w:val="008C3A1E"/>
    <w:rsid w:val="008C453C"/>
    <w:rsid w:val="008C4C1E"/>
    <w:rsid w:val="008C53A4"/>
    <w:rsid w:val="008C57D4"/>
    <w:rsid w:val="008C7D3E"/>
    <w:rsid w:val="008D1B8B"/>
    <w:rsid w:val="008D1CF6"/>
    <w:rsid w:val="008D1E79"/>
    <w:rsid w:val="008D2FB4"/>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C6F"/>
    <w:rsid w:val="009119DB"/>
    <w:rsid w:val="00911C06"/>
    <w:rsid w:val="00912225"/>
    <w:rsid w:val="009127F1"/>
    <w:rsid w:val="00912841"/>
    <w:rsid w:val="00912957"/>
    <w:rsid w:val="009133A0"/>
    <w:rsid w:val="009139F3"/>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2887"/>
    <w:rsid w:val="00933B6B"/>
    <w:rsid w:val="00934A80"/>
    <w:rsid w:val="009350E6"/>
    <w:rsid w:val="0093535F"/>
    <w:rsid w:val="00935895"/>
    <w:rsid w:val="00935DBC"/>
    <w:rsid w:val="00935DCE"/>
    <w:rsid w:val="00937096"/>
    <w:rsid w:val="009401BC"/>
    <w:rsid w:val="0094026A"/>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986"/>
    <w:rsid w:val="009609D9"/>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9D5"/>
    <w:rsid w:val="00977D24"/>
    <w:rsid w:val="00980863"/>
    <w:rsid w:val="00980FEB"/>
    <w:rsid w:val="00982D94"/>
    <w:rsid w:val="009830A8"/>
    <w:rsid w:val="0098359B"/>
    <w:rsid w:val="00983BC0"/>
    <w:rsid w:val="00983E4E"/>
    <w:rsid w:val="009841AE"/>
    <w:rsid w:val="009842AE"/>
    <w:rsid w:val="00985053"/>
    <w:rsid w:val="00985273"/>
    <w:rsid w:val="00985F92"/>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623D"/>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329"/>
    <w:rsid w:val="00A314D6"/>
    <w:rsid w:val="00A318C9"/>
    <w:rsid w:val="00A31926"/>
    <w:rsid w:val="00A331E0"/>
    <w:rsid w:val="00A33457"/>
    <w:rsid w:val="00A3378A"/>
    <w:rsid w:val="00A34424"/>
    <w:rsid w:val="00A34D85"/>
    <w:rsid w:val="00A3539D"/>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719D"/>
    <w:rsid w:val="00A4785B"/>
    <w:rsid w:val="00A47D64"/>
    <w:rsid w:val="00A5052A"/>
    <w:rsid w:val="00A50761"/>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2A7"/>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371D"/>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696"/>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4749"/>
    <w:rsid w:val="00B454CF"/>
    <w:rsid w:val="00B45543"/>
    <w:rsid w:val="00B457C8"/>
    <w:rsid w:val="00B45997"/>
    <w:rsid w:val="00B45C2D"/>
    <w:rsid w:val="00B464DF"/>
    <w:rsid w:val="00B46AC5"/>
    <w:rsid w:val="00B46D0E"/>
    <w:rsid w:val="00B47580"/>
    <w:rsid w:val="00B47EBD"/>
    <w:rsid w:val="00B50D38"/>
    <w:rsid w:val="00B5118A"/>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FD5"/>
    <w:rsid w:val="00B729A3"/>
    <w:rsid w:val="00B72AF7"/>
    <w:rsid w:val="00B7338A"/>
    <w:rsid w:val="00B73BEA"/>
    <w:rsid w:val="00B73C1C"/>
    <w:rsid w:val="00B73DED"/>
    <w:rsid w:val="00B74953"/>
    <w:rsid w:val="00B7598E"/>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71EB"/>
    <w:rsid w:val="00BA77F9"/>
    <w:rsid w:val="00BB0C15"/>
    <w:rsid w:val="00BB1F59"/>
    <w:rsid w:val="00BB2CBF"/>
    <w:rsid w:val="00BB37BE"/>
    <w:rsid w:val="00BB3C33"/>
    <w:rsid w:val="00BB3EDF"/>
    <w:rsid w:val="00BB4B40"/>
    <w:rsid w:val="00BB56AD"/>
    <w:rsid w:val="00BB5784"/>
    <w:rsid w:val="00BB5BDA"/>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96"/>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1D08"/>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D45"/>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311"/>
    <w:rsid w:val="00C56511"/>
    <w:rsid w:val="00C56B2D"/>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91F"/>
    <w:rsid w:val="00CB6AF1"/>
    <w:rsid w:val="00CB70C6"/>
    <w:rsid w:val="00CC0C3A"/>
    <w:rsid w:val="00CC10DE"/>
    <w:rsid w:val="00CC13FA"/>
    <w:rsid w:val="00CC1D73"/>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338"/>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27DF"/>
    <w:rsid w:val="00D32D61"/>
    <w:rsid w:val="00D33105"/>
    <w:rsid w:val="00D33219"/>
    <w:rsid w:val="00D33D3E"/>
    <w:rsid w:val="00D34493"/>
    <w:rsid w:val="00D34756"/>
    <w:rsid w:val="00D34E6A"/>
    <w:rsid w:val="00D350C0"/>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B04"/>
    <w:rsid w:val="00D52DA7"/>
    <w:rsid w:val="00D5391A"/>
    <w:rsid w:val="00D539BA"/>
    <w:rsid w:val="00D54359"/>
    <w:rsid w:val="00D54946"/>
    <w:rsid w:val="00D54A20"/>
    <w:rsid w:val="00D55AAD"/>
    <w:rsid w:val="00D55D77"/>
    <w:rsid w:val="00D56A4A"/>
    <w:rsid w:val="00D56CF6"/>
    <w:rsid w:val="00D57449"/>
    <w:rsid w:val="00D579A5"/>
    <w:rsid w:val="00D6150A"/>
    <w:rsid w:val="00D61F37"/>
    <w:rsid w:val="00D61FD1"/>
    <w:rsid w:val="00D626C8"/>
    <w:rsid w:val="00D633FD"/>
    <w:rsid w:val="00D63619"/>
    <w:rsid w:val="00D63B94"/>
    <w:rsid w:val="00D63BF5"/>
    <w:rsid w:val="00D645F9"/>
    <w:rsid w:val="00D65115"/>
    <w:rsid w:val="00D656A0"/>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5F"/>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658"/>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29C"/>
    <w:rsid w:val="00DD1912"/>
    <w:rsid w:val="00DD2001"/>
    <w:rsid w:val="00DD2413"/>
    <w:rsid w:val="00DD3409"/>
    <w:rsid w:val="00DD452C"/>
    <w:rsid w:val="00DD499C"/>
    <w:rsid w:val="00DD4D0A"/>
    <w:rsid w:val="00DD4D95"/>
    <w:rsid w:val="00DD505E"/>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4F73"/>
    <w:rsid w:val="00E162F7"/>
    <w:rsid w:val="00E16814"/>
    <w:rsid w:val="00E16B3E"/>
    <w:rsid w:val="00E16DDC"/>
    <w:rsid w:val="00E1722C"/>
    <w:rsid w:val="00E17524"/>
    <w:rsid w:val="00E1785F"/>
    <w:rsid w:val="00E17BAF"/>
    <w:rsid w:val="00E20A0E"/>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283"/>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4963"/>
    <w:rsid w:val="00ED4DD6"/>
    <w:rsid w:val="00ED5265"/>
    <w:rsid w:val="00ED5CE1"/>
    <w:rsid w:val="00ED5F96"/>
    <w:rsid w:val="00ED600C"/>
    <w:rsid w:val="00ED6575"/>
    <w:rsid w:val="00ED6648"/>
    <w:rsid w:val="00ED74BD"/>
    <w:rsid w:val="00ED7FC9"/>
    <w:rsid w:val="00EE1110"/>
    <w:rsid w:val="00EE1A7C"/>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656"/>
    <w:rsid w:val="00F00886"/>
    <w:rsid w:val="00F009D9"/>
    <w:rsid w:val="00F01C2D"/>
    <w:rsid w:val="00F01D4B"/>
    <w:rsid w:val="00F01F2D"/>
    <w:rsid w:val="00F0278C"/>
    <w:rsid w:val="00F032E8"/>
    <w:rsid w:val="00F03331"/>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3812"/>
    <w:rsid w:val="00F13E3A"/>
    <w:rsid w:val="00F144D0"/>
    <w:rsid w:val="00F14B09"/>
    <w:rsid w:val="00F14D21"/>
    <w:rsid w:val="00F14D25"/>
    <w:rsid w:val="00F14F8D"/>
    <w:rsid w:val="00F15341"/>
    <w:rsid w:val="00F157B2"/>
    <w:rsid w:val="00F15CE6"/>
    <w:rsid w:val="00F165DC"/>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0B8"/>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739"/>
    <w:rsid w:val="00F67E7A"/>
    <w:rsid w:val="00F67F1C"/>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BF5"/>
    <w:rsid w:val="00FA6D77"/>
    <w:rsid w:val="00FA6DF0"/>
    <w:rsid w:val="00FA6EF3"/>
    <w:rsid w:val="00FA788B"/>
    <w:rsid w:val="00FA7C78"/>
    <w:rsid w:val="00FB0E39"/>
    <w:rsid w:val="00FB1A2C"/>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C09"/>
    <w:rsid w:val="00FC6EC6"/>
    <w:rsid w:val="00FC714F"/>
    <w:rsid w:val="00FC75D9"/>
    <w:rsid w:val="00FC7E92"/>
    <w:rsid w:val="00FD051D"/>
    <w:rsid w:val="00FD0AC2"/>
    <w:rsid w:val="00FD26AC"/>
    <w:rsid w:val="00FD27DD"/>
    <w:rsid w:val="00FD2882"/>
    <w:rsid w:val="00FD2B68"/>
    <w:rsid w:val="00FD2D94"/>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600B8"/>
    <w:rPr>
      <w:rFonts w:ascii="Arial Narrow" w:eastAsia="Microsoft YaHei" w:hAnsi="Arial Narrow"/>
      <w:b/>
      <w:bCs/>
      <w:spacing w:val="-5"/>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F600B8"/>
    <w:pPr>
      <w:spacing w:before="0"/>
      <w:ind w:firstLine="0"/>
      <w:jc w:val="left"/>
    </w:pPr>
    <w:rPr>
      <w:rFonts w:ascii="Arial Narrow" w:hAnsi="Arial Narrow"/>
      <w:b/>
      <w:bCs/>
      <w:sz w:val="20"/>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F600B8"/>
    <w:pPr>
      <w:keepNext/>
      <w:widowControl/>
      <w:adjustRightInd/>
      <w:spacing w:after="0" w:line="360" w:lineRule="auto"/>
      <w:ind w:firstLine="426"/>
      <w:jc w:val="center"/>
      <w:textAlignment w:val="auto"/>
    </w:pPr>
    <w:rPr>
      <w:rFonts w:eastAsia="Times New Roman" w:cs="Arial"/>
      <w:spacing w:val="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073">
    <w:name w:val="xl2073"/>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3B461E"/>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5">
    <w:name w:val="xl2075"/>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6">
    <w:name w:val="xl2076"/>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8">
    <w:name w:val="xl2078"/>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600B8"/>
    <w:rPr>
      <w:rFonts w:ascii="Arial Narrow" w:eastAsia="Microsoft YaHei" w:hAnsi="Arial Narrow"/>
      <w:b/>
      <w:bCs/>
      <w:spacing w:val="-5"/>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F600B8"/>
    <w:pPr>
      <w:spacing w:before="0"/>
      <w:ind w:firstLine="0"/>
      <w:jc w:val="left"/>
    </w:pPr>
    <w:rPr>
      <w:rFonts w:ascii="Arial Narrow" w:hAnsi="Arial Narrow"/>
      <w:b/>
      <w:bCs/>
      <w:sz w:val="20"/>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F600B8"/>
    <w:pPr>
      <w:keepNext/>
      <w:widowControl/>
      <w:adjustRightInd/>
      <w:spacing w:after="0" w:line="360" w:lineRule="auto"/>
      <w:ind w:firstLine="426"/>
      <w:jc w:val="center"/>
      <w:textAlignment w:val="auto"/>
    </w:pPr>
    <w:rPr>
      <w:rFonts w:eastAsia="Times New Roman" w:cs="Arial"/>
      <w:spacing w:val="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073">
    <w:name w:val="xl2073"/>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3B461E"/>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5">
    <w:name w:val="xl2075"/>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6">
    <w:name w:val="xl2076"/>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8">
    <w:name w:val="xl2078"/>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1537520">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95911129">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612669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034997">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142866">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2672057">
      <w:bodyDiv w:val="1"/>
      <w:marLeft w:val="0"/>
      <w:marRight w:val="0"/>
      <w:marTop w:val="0"/>
      <w:marBottom w:val="0"/>
      <w:divBdr>
        <w:top w:val="none" w:sz="0" w:space="0" w:color="auto"/>
        <w:left w:val="none" w:sz="0" w:space="0" w:color="auto"/>
        <w:bottom w:val="none" w:sz="0" w:space="0" w:color="auto"/>
        <w:right w:val="none" w:sz="0" w:space="0" w:color="auto"/>
      </w:divBdr>
    </w:div>
    <w:div w:id="265506386">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0695224">
      <w:bodyDiv w:val="1"/>
      <w:marLeft w:val="0"/>
      <w:marRight w:val="0"/>
      <w:marTop w:val="0"/>
      <w:marBottom w:val="0"/>
      <w:divBdr>
        <w:top w:val="none" w:sz="0" w:space="0" w:color="auto"/>
        <w:left w:val="none" w:sz="0" w:space="0" w:color="auto"/>
        <w:bottom w:val="none" w:sz="0" w:space="0" w:color="auto"/>
        <w:right w:val="none" w:sz="0" w:space="0" w:color="auto"/>
      </w:divBdr>
    </w:div>
    <w:div w:id="301664806">
      <w:bodyDiv w:val="1"/>
      <w:marLeft w:val="0"/>
      <w:marRight w:val="0"/>
      <w:marTop w:val="0"/>
      <w:marBottom w:val="0"/>
      <w:divBdr>
        <w:top w:val="none" w:sz="0" w:space="0" w:color="auto"/>
        <w:left w:val="none" w:sz="0" w:space="0" w:color="auto"/>
        <w:bottom w:val="none" w:sz="0" w:space="0" w:color="auto"/>
        <w:right w:val="none" w:sz="0" w:space="0" w:color="auto"/>
      </w:divBdr>
    </w:div>
    <w:div w:id="302196775">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01235">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6444017">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905295">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37584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52493782">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18877">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2802527">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62603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554988">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09915892">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110441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212211">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402557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98808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568251">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9717453">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3260763">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779820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8484453">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0453261">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995408">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214038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14366059">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38600655">
      <w:bodyDiv w:val="1"/>
      <w:marLeft w:val="0"/>
      <w:marRight w:val="0"/>
      <w:marTop w:val="0"/>
      <w:marBottom w:val="0"/>
      <w:divBdr>
        <w:top w:val="none" w:sz="0" w:space="0" w:color="auto"/>
        <w:left w:val="none" w:sz="0" w:space="0" w:color="auto"/>
        <w:bottom w:val="none" w:sz="0" w:space="0" w:color="auto"/>
        <w:right w:val="none" w:sz="0" w:space="0" w:color="auto"/>
      </w:divBdr>
    </w:div>
    <w:div w:id="214319018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4699FE4-1F54-4721-B049-9265DBF48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115</Pages>
  <Words>30980</Words>
  <Characters>176589</Characters>
  <Application>Microsoft Office Word</Application>
  <DocSecurity>0</DocSecurity>
  <Lines>1471</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207155</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Белоусов Александр Львович</cp:lastModifiedBy>
  <cp:revision>4</cp:revision>
  <cp:lastPrinted>2013-04-23T05:56:00Z</cp:lastPrinted>
  <dcterms:created xsi:type="dcterms:W3CDTF">2020-03-30T06:24:00Z</dcterms:created>
  <dcterms:modified xsi:type="dcterms:W3CDTF">2020-04-07T05:32:00Z</dcterms:modified>
</cp:coreProperties>
</file>